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0D" w:rsidRDefault="009B6A0D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bookmarkStart w:id="0" w:name="_GoBack"/>
      <w:bookmarkEnd w:id="0"/>
    </w:p>
    <w:p w:rsidR="008C3007" w:rsidRDefault="00905ADF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  <w:r w:rsidRPr="002055DF">
        <w:rPr>
          <w:rFonts w:cs="Arial"/>
          <w:b/>
          <w:color w:val="FFFFFF" w:themeColor="background1"/>
          <w:sz w:val="22"/>
          <w:szCs w:val="22"/>
        </w:rPr>
        <w:t xml:space="preserve">CONVOCATORIA </w:t>
      </w:r>
      <w:r w:rsidR="004F65A6">
        <w:rPr>
          <w:rFonts w:cs="Arial"/>
          <w:b/>
          <w:color w:val="FFFFFF" w:themeColor="background1"/>
          <w:sz w:val="22"/>
          <w:szCs w:val="22"/>
        </w:rPr>
        <w:t>ES TIEMPO DE VOLVER 2014</w:t>
      </w:r>
    </w:p>
    <w:p w:rsidR="009B6A0D" w:rsidRPr="002055DF" w:rsidRDefault="009B6A0D" w:rsidP="008F2889">
      <w:pPr>
        <w:pStyle w:val="Textoindependiente31"/>
        <w:widowControl/>
        <w:shd w:val="clear" w:color="auto" w:fill="008080"/>
        <w:spacing w:after="0"/>
        <w:jc w:val="center"/>
        <w:rPr>
          <w:rFonts w:cs="Arial"/>
          <w:b/>
          <w:color w:val="FFFFFF" w:themeColor="background1"/>
          <w:sz w:val="22"/>
          <w:szCs w:val="22"/>
        </w:rPr>
      </w:pPr>
    </w:p>
    <w:p w:rsidR="008C3007" w:rsidRDefault="008C3007" w:rsidP="008C300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:rsidR="00B27308" w:rsidRDefault="00B27308" w:rsidP="00C560E8">
      <w:pPr>
        <w:jc w:val="center"/>
        <w:rPr>
          <w:rFonts w:ascii="Arial" w:hAnsi="Arial" w:cs="Arial"/>
          <w:b/>
          <w:sz w:val="22"/>
          <w:szCs w:val="22"/>
        </w:rPr>
      </w:pP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ANEXO </w:t>
      </w:r>
      <w:r w:rsidR="00C560E8">
        <w:rPr>
          <w:rFonts w:ascii="Arial" w:hAnsi="Arial" w:cs="Arial"/>
          <w:b/>
          <w:sz w:val="22"/>
          <w:szCs w:val="22"/>
          <w:lang w:val="es-ES"/>
        </w:rPr>
        <w:t>4</w:t>
      </w:r>
      <w:r w:rsidRPr="00B27308">
        <w:rPr>
          <w:rFonts w:ascii="Arial" w:hAnsi="Arial" w:cs="Arial"/>
          <w:b/>
          <w:sz w:val="22"/>
          <w:szCs w:val="22"/>
          <w:lang w:val="es-ES"/>
        </w:rPr>
        <w:t xml:space="preserve"> - </w:t>
      </w:r>
      <w:r w:rsidR="00AA0BA1" w:rsidRPr="00AA0BA1">
        <w:rPr>
          <w:rFonts w:ascii="Arial" w:hAnsi="Arial" w:cs="Arial"/>
          <w:b/>
          <w:sz w:val="22"/>
          <w:szCs w:val="22"/>
        </w:rPr>
        <w:t xml:space="preserve">CARTA </w:t>
      </w:r>
      <w:r w:rsidR="00C560E8">
        <w:rPr>
          <w:rFonts w:ascii="Arial" w:hAnsi="Arial" w:cs="Arial"/>
          <w:b/>
          <w:sz w:val="22"/>
          <w:szCs w:val="22"/>
        </w:rPr>
        <w:t>DE COMPROMISO</w:t>
      </w:r>
    </w:p>
    <w:p w:rsidR="00C560E8" w:rsidRPr="00B27308" w:rsidRDefault="00C560E8" w:rsidP="00C560E8">
      <w:pPr>
        <w:jc w:val="center"/>
        <w:rPr>
          <w:rFonts w:ascii="Arial" w:hAnsi="Arial" w:cs="Arial"/>
          <w:sz w:val="22"/>
          <w:szCs w:val="22"/>
          <w:lang w:val="es-ES"/>
        </w:rPr>
      </w:pPr>
    </w:p>
    <w:p w:rsidR="00AA0BA1" w:rsidRPr="005345A6" w:rsidRDefault="00AA0BA1" w:rsidP="00AA0BA1">
      <w:pPr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345A6">
        <w:rPr>
          <w:rFonts w:ascii="Arial" w:hAnsi="Arial" w:cs="Arial"/>
          <w:sz w:val="22"/>
          <w:szCs w:val="22"/>
        </w:rPr>
        <w:t xml:space="preserve">A continuación se presentan los contenidos del modelo de </w:t>
      </w:r>
      <w:r w:rsidRPr="005345A6">
        <w:rPr>
          <w:rFonts w:ascii="Arial" w:hAnsi="Arial" w:cs="Arial"/>
          <w:bCs/>
          <w:sz w:val="22"/>
          <w:szCs w:val="22"/>
          <w:lang w:val="es-ES"/>
        </w:rPr>
        <w:t xml:space="preserve">carta </w:t>
      </w:r>
      <w:r w:rsidR="00C560E8">
        <w:rPr>
          <w:rFonts w:ascii="Arial" w:hAnsi="Arial" w:cs="Arial"/>
          <w:bCs/>
          <w:sz w:val="22"/>
          <w:szCs w:val="22"/>
          <w:lang w:val="es-ES"/>
        </w:rPr>
        <w:t>de compromiso</w:t>
      </w:r>
      <w:r>
        <w:rPr>
          <w:rFonts w:ascii="Arial" w:hAnsi="Arial" w:cs="Arial"/>
          <w:bCs/>
          <w:sz w:val="22"/>
          <w:szCs w:val="22"/>
        </w:rPr>
        <w:t>:</w:t>
      </w:r>
    </w:p>
    <w:p w:rsidR="001E0DC8" w:rsidRDefault="001E0DC8" w:rsidP="00AA0BA1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 w:val="22"/>
          <w:szCs w:val="22"/>
          <w:lang w:val="es-CO"/>
        </w:rPr>
      </w:pP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>(Ciudad), (Día) de (Mes) de 201</w:t>
      </w:r>
      <w:r w:rsidR="009B6A0D" w:rsidRPr="009B6A0D">
        <w:rPr>
          <w:rFonts w:ascii="Arial" w:hAnsi="Arial" w:cs="Arial"/>
          <w:color w:val="0000FF"/>
          <w:szCs w:val="22"/>
          <w:lang w:val="es-CO"/>
        </w:rPr>
        <w:t>_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 w:val="18"/>
          <w:lang w:val="es-CO"/>
        </w:rPr>
      </w:pP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 xml:space="preserve">Señores 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b/>
          <w:szCs w:val="22"/>
          <w:lang w:val="es-CO"/>
        </w:rPr>
      </w:pPr>
      <w:r w:rsidRPr="009B6A0D">
        <w:rPr>
          <w:rFonts w:ascii="Arial" w:hAnsi="Arial" w:cs="Arial"/>
          <w:b/>
          <w:szCs w:val="22"/>
          <w:lang w:val="es-CO"/>
        </w:rPr>
        <w:t>COLCIENCIAS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>Carrera 7B Bis No. 132 – 28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>Bogotá D.C.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b/>
          <w:szCs w:val="22"/>
          <w:lang w:val="es-CO"/>
        </w:rPr>
        <w:t>Asunto:</w:t>
      </w:r>
      <w:r w:rsidRPr="009B6A0D">
        <w:rPr>
          <w:rFonts w:ascii="Arial" w:hAnsi="Arial" w:cs="Arial"/>
          <w:szCs w:val="22"/>
          <w:lang w:val="es-CO"/>
        </w:rPr>
        <w:t xml:space="preserve"> Carta de compromiso y aceptación de los términos de referencia </w:t>
      </w:r>
    </w:p>
    <w:p w:rsidR="001E0DC8" w:rsidRPr="009B6A0D" w:rsidRDefault="001E0DC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 xml:space="preserve">Respetados señores, 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</w:rPr>
        <w:t xml:space="preserve">Declaro que conozco detalladamente las características, requisitos y condiciones de la convocatoria </w:t>
      </w:r>
      <w:r w:rsidRPr="009B6A0D">
        <w:rPr>
          <w:rFonts w:ascii="Arial" w:hAnsi="Arial" w:cs="Arial"/>
          <w:i/>
          <w:szCs w:val="22"/>
        </w:rPr>
        <w:t>“Es tiempo de volver 2014”</w:t>
      </w:r>
      <w:r w:rsidRPr="009B6A0D">
        <w:rPr>
          <w:rFonts w:ascii="Arial" w:hAnsi="Arial" w:cs="Arial"/>
          <w:szCs w:val="22"/>
        </w:rPr>
        <w:t xml:space="preserve"> y me comprometo a asumir</w:t>
      </w:r>
      <w:r w:rsidRPr="009B6A0D">
        <w:rPr>
          <w:rFonts w:ascii="Arial" w:hAnsi="Arial" w:cs="Arial"/>
          <w:szCs w:val="22"/>
          <w:lang w:val="es-CO"/>
        </w:rPr>
        <w:t xml:space="preserve"> los compromisos que se deriven de ésta</w:t>
      </w:r>
      <w:r w:rsidR="001E0DC8" w:rsidRPr="009B6A0D">
        <w:rPr>
          <w:rFonts w:ascii="Arial" w:hAnsi="Arial" w:cs="Arial"/>
          <w:szCs w:val="22"/>
          <w:lang w:val="es-CO"/>
        </w:rPr>
        <w:t>. De igual forma c</w:t>
      </w:r>
      <w:r w:rsidRPr="009B6A0D">
        <w:rPr>
          <w:rFonts w:ascii="Arial" w:hAnsi="Arial" w:cs="Arial"/>
          <w:szCs w:val="22"/>
          <w:lang w:val="es-CO"/>
        </w:rPr>
        <w:t>ertifico mi interés en postularme en los siguientes perfiles: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1E0DC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>P</w:t>
      </w:r>
      <w:r w:rsidR="00C560E8" w:rsidRPr="009B6A0D">
        <w:rPr>
          <w:rFonts w:ascii="Arial" w:hAnsi="Arial" w:cs="Arial"/>
          <w:szCs w:val="22"/>
          <w:lang w:val="es-CO"/>
        </w:rPr>
        <w:t>erfil 1</w:t>
      </w:r>
      <w:r w:rsidRPr="009B6A0D">
        <w:rPr>
          <w:rFonts w:ascii="Arial" w:hAnsi="Arial" w:cs="Arial"/>
          <w:szCs w:val="22"/>
          <w:lang w:val="es-CO"/>
        </w:rPr>
        <w:t xml:space="preserve"> - prioridad 1</w:t>
      </w:r>
      <w:r w:rsidR="00C560E8" w:rsidRPr="009B6A0D">
        <w:rPr>
          <w:rFonts w:ascii="Arial" w:hAnsi="Arial" w:cs="Arial"/>
          <w:szCs w:val="22"/>
          <w:lang w:val="es-CO"/>
        </w:rPr>
        <w:t xml:space="preserve">: </w:t>
      </w:r>
      <w:r w:rsidRPr="009B6A0D">
        <w:rPr>
          <w:rFonts w:ascii="Arial" w:hAnsi="Arial" w:cs="Arial"/>
          <w:color w:val="0000FF"/>
          <w:szCs w:val="22"/>
          <w:lang w:val="es-CO"/>
        </w:rPr>
        <w:t>(código del perfil – nombre del perfil)</w:t>
      </w:r>
    </w:p>
    <w:p w:rsidR="001E0DC8" w:rsidRPr="009B6A0D" w:rsidRDefault="001E0DC8" w:rsidP="001E0DC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 xml:space="preserve">Perfil 2 - prioridad 2: </w:t>
      </w:r>
      <w:r w:rsidRPr="009B6A0D">
        <w:rPr>
          <w:rFonts w:ascii="Arial" w:hAnsi="Arial" w:cs="Arial"/>
          <w:color w:val="0000FF"/>
          <w:szCs w:val="22"/>
          <w:lang w:val="es-CO"/>
        </w:rPr>
        <w:t>(código del perfil – nombre del perfil)</w:t>
      </w:r>
    </w:p>
    <w:p w:rsidR="001E0DC8" w:rsidRPr="009B6A0D" w:rsidRDefault="001E0DC8" w:rsidP="001E0DC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 xml:space="preserve">Perfil 3 - prioridad 3: </w:t>
      </w:r>
      <w:r w:rsidRPr="009B6A0D">
        <w:rPr>
          <w:rFonts w:ascii="Arial" w:hAnsi="Arial" w:cs="Arial"/>
          <w:color w:val="0000FF"/>
          <w:szCs w:val="22"/>
          <w:lang w:val="es-CO"/>
        </w:rPr>
        <w:t>(código del perfil – nombre del perfil)</w:t>
      </w:r>
    </w:p>
    <w:p w:rsidR="001E0DC8" w:rsidRPr="009B6A0D" w:rsidRDefault="001E0DC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1E0DC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  <w:r w:rsidRPr="009B6A0D">
        <w:rPr>
          <w:rFonts w:ascii="Arial" w:hAnsi="Arial" w:cs="Arial"/>
          <w:szCs w:val="22"/>
          <w:lang w:val="es-CO"/>
        </w:rPr>
        <w:t>En caso de resultar seleccionado en la lista preliminar en dos o más de los perfiles mencionados anteriormente,  declaro mi interés en aceptar la estancia posdoctoral en el orden de prioridades manifestado anteriormente.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  <w:lang w:val="es-CO"/>
        </w:rPr>
      </w:pPr>
    </w:p>
    <w:p w:rsidR="00C560E8" w:rsidRPr="009B6A0D" w:rsidRDefault="001E0DC8" w:rsidP="001E0DC8">
      <w:pPr>
        <w:pStyle w:val="Listaconnmeros"/>
        <w:numPr>
          <w:ilvl w:val="0"/>
          <w:numId w:val="0"/>
        </w:numPr>
        <w:spacing w:before="60" w:after="60"/>
        <w:contextualSpacing w:val="0"/>
        <w:jc w:val="both"/>
        <w:rPr>
          <w:rFonts w:ascii="Arial" w:hAnsi="Arial" w:cs="Arial"/>
          <w:szCs w:val="22"/>
        </w:rPr>
      </w:pPr>
      <w:r w:rsidRPr="009B6A0D">
        <w:rPr>
          <w:rFonts w:ascii="Arial" w:hAnsi="Arial" w:cs="Arial"/>
          <w:szCs w:val="22"/>
          <w:lang w:val="es-CO"/>
        </w:rPr>
        <w:t>Además a</w:t>
      </w:r>
      <w:r w:rsidR="00C560E8" w:rsidRPr="009B6A0D">
        <w:rPr>
          <w:rFonts w:ascii="Arial" w:hAnsi="Arial" w:cs="Arial"/>
          <w:szCs w:val="22"/>
          <w:lang w:val="es-CO"/>
        </w:rPr>
        <w:t>cepto</w:t>
      </w:r>
      <w:r w:rsidR="00C560E8" w:rsidRPr="009B6A0D">
        <w:rPr>
          <w:rFonts w:ascii="Arial" w:hAnsi="Arial" w:cs="Arial"/>
          <w:szCs w:val="22"/>
        </w:rPr>
        <w:t xml:space="preserve"> lo establecido en los Términos de Referencia determinados por COLCIENCIAS </w:t>
      </w:r>
      <w:r w:rsidRPr="009B6A0D">
        <w:rPr>
          <w:rFonts w:ascii="Arial" w:hAnsi="Arial" w:cs="Arial"/>
          <w:szCs w:val="22"/>
        </w:rPr>
        <w:t>y d</w:t>
      </w:r>
      <w:r w:rsidR="00C560E8" w:rsidRPr="009B6A0D">
        <w:rPr>
          <w:rFonts w:ascii="Arial" w:hAnsi="Arial" w:cs="Arial"/>
          <w:szCs w:val="22"/>
        </w:rPr>
        <w:t>eclaro que la información suministrada es veraz y corresponde a la realidad. En caso de encontrarse alguna incoherencia o inconsistencia en la información o documentación suministrada, COLCIENCIAS podrá en cualquier momento, rechazar mi propuesta o finiquitar el beneficio, sin perjuicio de las acciones legales correspondientes.</w:t>
      </w:r>
    </w:p>
    <w:p w:rsidR="00C560E8" w:rsidRPr="009B6A0D" w:rsidRDefault="00C560E8" w:rsidP="00C560E8">
      <w:pPr>
        <w:jc w:val="both"/>
        <w:rPr>
          <w:rFonts w:ascii="Arial" w:hAnsi="Arial" w:cs="Arial"/>
          <w:szCs w:val="22"/>
        </w:rPr>
      </w:pPr>
    </w:p>
    <w:p w:rsidR="00C560E8" w:rsidRPr="009B6A0D" w:rsidRDefault="00C560E8" w:rsidP="00C560E8">
      <w:pPr>
        <w:jc w:val="both"/>
        <w:rPr>
          <w:rFonts w:ascii="Arial" w:hAnsi="Arial" w:cs="Arial"/>
          <w:szCs w:val="22"/>
        </w:rPr>
      </w:pPr>
      <w:r w:rsidRPr="009B6A0D">
        <w:rPr>
          <w:rFonts w:ascii="Arial" w:hAnsi="Arial" w:cs="Arial"/>
          <w:szCs w:val="22"/>
        </w:rPr>
        <w:t xml:space="preserve">Cordialmente, </w:t>
      </w:r>
    </w:p>
    <w:p w:rsidR="00C560E8" w:rsidRPr="009B6A0D" w:rsidRDefault="00C560E8" w:rsidP="00C560E8">
      <w:pPr>
        <w:rPr>
          <w:rFonts w:ascii="Arial" w:hAnsi="Arial" w:cs="Arial"/>
          <w:b/>
          <w:szCs w:val="22"/>
        </w:rPr>
      </w:pPr>
    </w:p>
    <w:p w:rsidR="00C560E8" w:rsidRPr="009B6A0D" w:rsidRDefault="00C560E8" w:rsidP="00C560E8">
      <w:pPr>
        <w:rPr>
          <w:rFonts w:ascii="Arial" w:hAnsi="Arial" w:cs="Arial"/>
          <w:b/>
          <w:szCs w:val="22"/>
        </w:rPr>
      </w:pPr>
      <w:r w:rsidRPr="009B6A0D">
        <w:rPr>
          <w:rFonts w:ascii="Arial" w:hAnsi="Arial" w:cs="Arial"/>
          <w:color w:val="0000FF"/>
          <w:szCs w:val="22"/>
        </w:rPr>
        <w:t>_________________</w:t>
      </w:r>
    </w:p>
    <w:p w:rsidR="00C560E8" w:rsidRPr="009B6A0D" w:rsidRDefault="00C560E8" w:rsidP="00C560E8">
      <w:pPr>
        <w:rPr>
          <w:rFonts w:ascii="Arial" w:hAnsi="Arial" w:cs="Arial"/>
          <w:color w:val="0000FF"/>
          <w:szCs w:val="22"/>
        </w:rPr>
      </w:pPr>
      <w:r w:rsidRPr="009B6A0D">
        <w:rPr>
          <w:rFonts w:ascii="Arial" w:hAnsi="Arial" w:cs="Arial"/>
          <w:color w:val="0000FF"/>
          <w:szCs w:val="22"/>
        </w:rPr>
        <w:t>FIRMA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>NOMBRE DEL ASPIRANTE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>CC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 xml:space="preserve">Dirección </w:t>
      </w:r>
    </w:p>
    <w:p w:rsidR="00C560E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color w:val="0000FF"/>
          <w:szCs w:val="22"/>
          <w:lang w:val="es-CO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>Teléfono</w:t>
      </w:r>
    </w:p>
    <w:p w:rsidR="00B27308" w:rsidRPr="009B6A0D" w:rsidRDefault="00C560E8" w:rsidP="00C560E8">
      <w:pPr>
        <w:pStyle w:val="Listaconnmeros"/>
        <w:numPr>
          <w:ilvl w:val="0"/>
          <w:numId w:val="0"/>
        </w:numPr>
        <w:contextualSpacing w:val="0"/>
        <w:jc w:val="both"/>
        <w:rPr>
          <w:rFonts w:ascii="Arial" w:hAnsi="Arial" w:cs="Arial"/>
          <w:b/>
          <w:color w:val="FF0000"/>
          <w:szCs w:val="22"/>
        </w:rPr>
      </w:pPr>
      <w:r w:rsidRPr="009B6A0D">
        <w:rPr>
          <w:rFonts w:ascii="Arial" w:hAnsi="Arial" w:cs="Arial"/>
          <w:color w:val="0000FF"/>
          <w:szCs w:val="22"/>
          <w:lang w:val="es-CO"/>
        </w:rPr>
        <w:t>email</w:t>
      </w:r>
    </w:p>
    <w:sectPr w:rsidR="00B27308" w:rsidRPr="009B6A0D" w:rsidSect="004F65A6">
      <w:headerReference w:type="default" r:id="rId9"/>
      <w:footerReference w:type="default" r:id="rId10"/>
      <w:pgSz w:w="12240" w:h="15840" w:code="1"/>
      <w:pgMar w:top="1701" w:right="1701" w:bottom="1701" w:left="1701" w:header="851" w:footer="567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E6CB02" w15:done="0"/>
  <w15:commentEx w15:paraId="4606C44C" w15:done="0"/>
  <w15:commentEx w15:paraId="0CA576C6" w15:done="0"/>
  <w15:commentEx w15:paraId="42CA3144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52F" w:rsidRDefault="00ED652F">
      <w:r>
        <w:separator/>
      </w:r>
    </w:p>
  </w:endnote>
  <w:endnote w:type="continuationSeparator" w:id="0">
    <w:p w:rsidR="00ED652F" w:rsidRDefault="00ED6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Cr</w:t>
    </w:r>
    <w:r>
      <w:rPr>
        <w:rFonts w:ascii="Arial" w:hAnsi="Arial" w:cs="Arial"/>
        <w:color w:val="008080"/>
        <w:sz w:val="14"/>
        <w:szCs w:val="14"/>
      </w:rPr>
      <w:t>a</w:t>
    </w:r>
    <w:r w:rsidRPr="00DC2BF8">
      <w:rPr>
        <w:rFonts w:ascii="Arial" w:hAnsi="Arial" w:cs="Arial"/>
        <w:color w:val="008080"/>
        <w:sz w:val="14"/>
        <w:szCs w:val="14"/>
      </w:rPr>
      <w:t xml:space="preserve">. 7b Bis # 132-28 </w:t>
    </w:r>
    <w:r>
      <w:rPr>
        <w:rFonts w:ascii="Arial" w:hAnsi="Arial" w:cs="Arial"/>
        <w:color w:val="008080"/>
        <w:sz w:val="14"/>
        <w:szCs w:val="14"/>
      </w:rPr>
      <w:t xml:space="preserve">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 xml:space="preserve">PBX: (57+1) 6258480     </w:t>
    </w:r>
  </w:p>
  <w:p w:rsidR="008046A6" w:rsidRDefault="008046A6" w:rsidP="008F2889">
    <w:pPr>
      <w:contextualSpacing/>
      <w:rPr>
        <w:rFonts w:ascii="Arial" w:hAnsi="Arial" w:cs="Arial"/>
        <w:color w:val="008080"/>
        <w:sz w:val="14"/>
        <w:szCs w:val="14"/>
      </w:rPr>
    </w:pPr>
    <w:r w:rsidRPr="00DC2BF8">
      <w:rPr>
        <w:rFonts w:ascii="Arial" w:hAnsi="Arial" w:cs="Arial"/>
        <w:color w:val="008080"/>
        <w:sz w:val="14"/>
        <w:szCs w:val="14"/>
      </w:rPr>
      <w:t>Bogotá D.C</w:t>
    </w:r>
    <w:r>
      <w:rPr>
        <w:rFonts w:ascii="Arial" w:hAnsi="Arial" w:cs="Arial"/>
        <w:color w:val="008080"/>
        <w:sz w:val="14"/>
        <w:szCs w:val="14"/>
      </w:rPr>
      <w:t>.</w:t>
    </w:r>
    <w:r w:rsidRPr="00DC2BF8">
      <w:rPr>
        <w:rFonts w:ascii="Arial" w:hAnsi="Arial" w:cs="Arial"/>
        <w:color w:val="008080"/>
        <w:sz w:val="14"/>
        <w:szCs w:val="14"/>
      </w:rPr>
      <w:t xml:space="preserve"> Colombia</w:t>
    </w:r>
  </w:p>
  <w:p w:rsidR="008046A6" w:rsidRPr="00FC2EA8" w:rsidRDefault="003D2751" w:rsidP="008F2889">
    <w:pPr>
      <w:contextualSpacing/>
      <w:rPr>
        <w:rFonts w:ascii="Arial" w:hAnsi="Arial" w:cs="Arial"/>
        <w:b/>
        <w:color w:val="008080"/>
        <w:sz w:val="16"/>
        <w:szCs w:val="16"/>
      </w:rPr>
    </w:pPr>
    <w:hyperlink r:id="rId1" w:history="1">
      <w:r w:rsidR="008046A6" w:rsidRPr="00FC2EA8">
        <w:rPr>
          <w:rFonts w:ascii="Arial" w:hAnsi="Arial" w:cs="Arial"/>
          <w:b/>
          <w:color w:val="008080"/>
          <w:sz w:val="16"/>
          <w:szCs w:val="16"/>
        </w:rPr>
        <w:t>www.colciencias.gov.co</w:t>
      </w:r>
    </w:hyperlink>
  </w:p>
  <w:p w:rsidR="008046A6" w:rsidRPr="00E03301" w:rsidRDefault="008046A6" w:rsidP="008F2889">
    <w:pPr>
      <w:tabs>
        <w:tab w:val="center" w:pos="0"/>
        <w:tab w:val="right" w:pos="8504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Pr="00EF0512">
      <w:rPr>
        <w:rFonts w:ascii="Arial" w:hAnsi="Arial" w:cs="Arial"/>
        <w:sz w:val="16"/>
        <w:szCs w:val="16"/>
      </w:rPr>
      <w:t xml:space="preserve">Página </w:t>
    </w:r>
    <w:r w:rsidR="002A09DF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PAGE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2A09DF" w:rsidRPr="00EF0512">
      <w:rPr>
        <w:rFonts w:ascii="Arial" w:hAnsi="Arial" w:cs="Arial"/>
        <w:sz w:val="16"/>
        <w:szCs w:val="16"/>
      </w:rPr>
      <w:fldChar w:fldCharType="separate"/>
    </w:r>
    <w:r w:rsidR="003D2751">
      <w:rPr>
        <w:rFonts w:ascii="Arial" w:hAnsi="Arial" w:cs="Arial"/>
        <w:noProof/>
        <w:sz w:val="16"/>
        <w:szCs w:val="16"/>
      </w:rPr>
      <w:t>1</w:t>
    </w:r>
    <w:r w:rsidR="002A09DF" w:rsidRPr="00EF0512">
      <w:rPr>
        <w:rFonts w:ascii="Arial" w:hAnsi="Arial" w:cs="Arial"/>
        <w:sz w:val="16"/>
        <w:szCs w:val="16"/>
      </w:rPr>
      <w:fldChar w:fldCharType="end"/>
    </w:r>
    <w:r w:rsidRPr="00EF0512">
      <w:rPr>
        <w:rFonts w:ascii="Arial" w:hAnsi="Arial" w:cs="Arial"/>
        <w:sz w:val="16"/>
        <w:szCs w:val="16"/>
      </w:rPr>
      <w:t xml:space="preserve"> de </w:t>
    </w:r>
    <w:r w:rsidR="002A09DF" w:rsidRPr="00EF0512">
      <w:rPr>
        <w:rFonts w:ascii="Arial" w:hAnsi="Arial" w:cs="Arial"/>
        <w:sz w:val="16"/>
        <w:szCs w:val="16"/>
      </w:rPr>
      <w:fldChar w:fldCharType="begin"/>
    </w:r>
    <w:r w:rsidRPr="00EF0512">
      <w:rPr>
        <w:rFonts w:ascii="Arial" w:hAnsi="Arial" w:cs="Arial"/>
        <w:sz w:val="16"/>
        <w:szCs w:val="16"/>
      </w:rPr>
      <w:instrText xml:space="preserve"> </w:instrText>
    </w:r>
    <w:r>
      <w:rPr>
        <w:rFonts w:ascii="Arial" w:hAnsi="Arial" w:cs="Arial"/>
        <w:sz w:val="16"/>
        <w:szCs w:val="16"/>
      </w:rPr>
      <w:instrText>NUMPAGES</w:instrText>
    </w:r>
    <w:r w:rsidRPr="00EF0512">
      <w:rPr>
        <w:rFonts w:ascii="Arial" w:hAnsi="Arial" w:cs="Arial"/>
        <w:sz w:val="16"/>
        <w:szCs w:val="16"/>
      </w:rPr>
      <w:instrText xml:space="preserve"> </w:instrText>
    </w:r>
    <w:r w:rsidR="002A09DF" w:rsidRPr="00EF0512">
      <w:rPr>
        <w:rFonts w:ascii="Arial" w:hAnsi="Arial" w:cs="Arial"/>
        <w:sz w:val="16"/>
        <w:szCs w:val="16"/>
      </w:rPr>
      <w:fldChar w:fldCharType="separate"/>
    </w:r>
    <w:r w:rsidR="003D2751">
      <w:rPr>
        <w:rFonts w:ascii="Arial" w:hAnsi="Arial" w:cs="Arial"/>
        <w:noProof/>
        <w:sz w:val="16"/>
        <w:szCs w:val="16"/>
      </w:rPr>
      <w:t>1</w:t>
    </w:r>
    <w:r w:rsidR="002A09DF" w:rsidRPr="00EF051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52F" w:rsidRDefault="00ED652F">
      <w:r>
        <w:separator/>
      </w:r>
    </w:p>
  </w:footnote>
  <w:footnote w:type="continuationSeparator" w:id="0">
    <w:p w:rsidR="00ED652F" w:rsidRDefault="00ED65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6A6" w:rsidRDefault="008046A6" w:rsidP="009F51D3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3855720</wp:posOffset>
          </wp:positionH>
          <wp:positionV relativeFrom="paragraph">
            <wp:posOffset>-368300</wp:posOffset>
          </wp:positionV>
          <wp:extent cx="1818005" cy="862330"/>
          <wp:effectExtent l="19050" t="0" r="0" b="0"/>
          <wp:wrapSquare wrapText="bothSides"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032" t="23608" r="54551" b="57169"/>
                  <a:stretch>
                    <a:fillRect/>
                  </a:stretch>
                </pic:blipFill>
                <pic:spPr bwMode="auto">
                  <a:xfrm>
                    <a:off x="0" y="0"/>
                    <a:ext cx="1818005" cy="862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-267970</wp:posOffset>
          </wp:positionH>
          <wp:positionV relativeFrom="paragraph">
            <wp:posOffset>-247650</wp:posOffset>
          </wp:positionV>
          <wp:extent cx="3146425" cy="568960"/>
          <wp:effectExtent l="19050" t="0" r="0" b="0"/>
          <wp:wrapSquare wrapText="bothSides"/>
          <wp:docPr id="6" name="Imagen 1" descr="D:\COLCIENCIAS\edflorez\Institucionales\IMAGEN CORPORATIVA_COLCIENCIAS\LOGOS-Colciencias-ERY\Logotipo para envio web\Colciencias+prosperid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OLCIENCIAS\edflorez\Institucionales\IMAGEN CORPORATIVA_COLCIENCIAS\LOGOS-Colciencias-ERY\Logotipo para envio web\Colciencias+prosperidad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642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F65A6">
      <w:rPr>
        <w:noProof/>
        <w:lang w:eastAsia="es-CO"/>
      </w:rPr>
      <w:t xml:space="preserve"> </w:t>
    </w:r>
    <w:r w:rsidRPr="004F65A6">
      <w:t xml:space="preserve"> </w:t>
    </w:r>
  </w:p>
  <w:p w:rsidR="008046A6" w:rsidRDefault="008046A6" w:rsidP="009F51D3">
    <w:pPr>
      <w:pStyle w:val="Encabezado"/>
    </w:pPr>
  </w:p>
  <w:p w:rsidR="008046A6" w:rsidRDefault="008046A6" w:rsidP="009F51D3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F3A577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3"/>
    <w:multiLevelType w:val="multilevel"/>
    <w:tmpl w:val="8EEECA06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4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5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/>
      </w:rPr>
    </w:lvl>
  </w:abstractNum>
  <w:abstractNum w:abstractNumId="6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8">
    <w:nsid w:val="00000017"/>
    <w:multiLevelType w:val="singleLevel"/>
    <w:tmpl w:val="00000017"/>
    <w:name w:val="WW8Num2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9">
    <w:nsid w:val="00000019"/>
    <w:multiLevelType w:val="singleLevel"/>
    <w:tmpl w:val="00000019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0">
    <w:nsid w:val="0000001A"/>
    <w:multiLevelType w:val="singleLevel"/>
    <w:tmpl w:val="0000001A"/>
    <w:name w:val="WW8Num2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1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2">
    <w:nsid w:val="0000001C"/>
    <w:multiLevelType w:val="singleLevel"/>
    <w:tmpl w:val="0000001C"/>
    <w:name w:val="WW8Num2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000000"/>
      </w:rPr>
    </w:lvl>
  </w:abstractNum>
  <w:abstractNum w:abstractNumId="13">
    <w:nsid w:val="0000001D"/>
    <w:multiLevelType w:val="singleLevel"/>
    <w:tmpl w:val="0000001D"/>
    <w:name w:val="WW8Num2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5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6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7">
    <w:nsid w:val="00000022"/>
    <w:multiLevelType w:val="singleLevel"/>
    <w:tmpl w:val="00000022"/>
    <w:name w:val="WW8Num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8">
    <w:nsid w:val="003A6B70"/>
    <w:multiLevelType w:val="hybridMultilevel"/>
    <w:tmpl w:val="B5AAE2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00851768"/>
    <w:multiLevelType w:val="hybridMultilevel"/>
    <w:tmpl w:val="8E1C6F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0F13BBB"/>
    <w:multiLevelType w:val="hybridMultilevel"/>
    <w:tmpl w:val="D73807D8"/>
    <w:lvl w:ilvl="0" w:tplc="5016E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17A5822"/>
    <w:multiLevelType w:val="hybridMultilevel"/>
    <w:tmpl w:val="1A7451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1F678E3"/>
    <w:multiLevelType w:val="hybridMultilevel"/>
    <w:tmpl w:val="5E1A94E2"/>
    <w:lvl w:ilvl="0" w:tplc="40CC3D5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04CA6B88"/>
    <w:multiLevelType w:val="hybridMultilevel"/>
    <w:tmpl w:val="114CDB5E"/>
    <w:lvl w:ilvl="0" w:tplc="BB005E88">
      <w:start w:val="4"/>
      <w:numFmt w:val="decimal"/>
      <w:lvlText w:val="%1.1."/>
      <w:lvlJc w:val="left"/>
      <w:pPr>
        <w:ind w:left="9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20" w:hanging="360"/>
      </w:pPr>
    </w:lvl>
    <w:lvl w:ilvl="2" w:tplc="240A001B" w:tentative="1">
      <w:start w:val="1"/>
      <w:numFmt w:val="lowerRoman"/>
      <w:lvlText w:val="%3."/>
      <w:lvlJc w:val="right"/>
      <w:pPr>
        <w:ind w:left="2340" w:hanging="180"/>
      </w:pPr>
    </w:lvl>
    <w:lvl w:ilvl="3" w:tplc="240A000F" w:tentative="1">
      <w:start w:val="1"/>
      <w:numFmt w:val="decimal"/>
      <w:lvlText w:val="%4."/>
      <w:lvlJc w:val="left"/>
      <w:pPr>
        <w:ind w:left="3060" w:hanging="360"/>
      </w:pPr>
    </w:lvl>
    <w:lvl w:ilvl="4" w:tplc="240A0019" w:tentative="1">
      <w:start w:val="1"/>
      <w:numFmt w:val="lowerLetter"/>
      <w:lvlText w:val="%5."/>
      <w:lvlJc w:val="left"/>
      <w:pPr>
        <w:ind w:left="3780" w:hanging="360"/>
      </w:pPr>
    </w:lvl>
    <w:lvl w:ilvl="5" w:tplc="240A001B" w:tentative="1">
      <w:start w:val="1"/>
      <w:numFmt w:val="lowerRoman"/>
      <w:lvlText w:val="%6."/>
      <w:lvlJc w:val="right"/>
      <w:pPr>
        <w:ind w:left="4500" w:hanging="180"/>
      </w:pPr>
    </w:lvl>
    <w:lvl w:ilvl="6" w:tplc="240A000F" w:tentative="1">
      <w:start w:val="1"/>
      <w:numFmt w:val="decimal"/>
      <w:lvlText w:val="%7."/>
      <w:lvlJc w:val="left"/>
      <w:pPr>
        <w:ind w:left="5220" w:hanging="360"/>
      </w:pPr>
    </w:lvl>
    <w:lvl w:ilvl="7" w:tplc="240A0019" w:tentative="1">
      <w:start w:val="1"/>
      <w:numFmt w:val="lowerLetter"/>
      <w:lvlText w:val="%8."/>
      <w:lvlJc w:val="left"/>
      <w:pPr>
        <w:ind w:left="5940" w:hanging="360"/>
      </w:pPr>
    </w:lvl>
    <w:lvl w:ilvl="8" w:tplc="24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0664677F"/>
    <w:multiLevelType w:val="hybridMultilevel"/>
    <w:tmpl w:val="A34622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CC2191"/>
    <w:multiLevelType w:val="hybridMultilevel"/>
    <w:tmpl w:val="6E0AF3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1D375B5"/>
    <w:multiLevelType w:val="hybridMultilevel"/>
    <w:tmpl w:val="D884E9E0"/>
    <w:name w:val="WW8Num542"/>
    <w:lvl w:ilvl="0" w:tplc="720806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14007849"/>
    <w:multiLevelType w:val="multilevel"/>
    <w:tmpl w:val="D6BC887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15300E22"/>
    <w:multiLevelType w:val="hybridMultilevel"/>
    <w:tmpl w:val="D5E8D5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7170494"/>
    <w:multiLevelType w:val="multilevel"/>
    <w:tmpl w:val="F3D0F36E"/>
    <w:lvl w:ilvl="0">
      <w:start w:val="4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20B32952"/>
    <w:multiLevelType w:val="hybridMultilevel"/>
    <w:tmpl w:val="C6C85FA6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4170A2"/>
    <w:multiLevelType w:val="hybridMultilevel"/>
    <w:tmpl w:val="9EDCD32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DB2F7C"/>
    <w:multiLevelType w:val="hybridMultilevel"/>
    <w:tmpl w:val="E8EA11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69840D7"/>
    <w:multiLevelType w:val="hybridMultilevel"/>
    <w:tmpl w:val="83E2F4E8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437EB5"/>
    <w:multiLevelType w:val="hybridMultilevel"/>
    <w:tmpl w:val="56DC9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A9C5B32"/>
    <w:multiLevelType w:val="multilevel"/>
    <w:tmpl w:val="D108BC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2ABD3FFA"/>
    <w:multiLevelType w:val="hybridMultilevel"/>
    <w:tmpl w:val="5798BC8A"/>
    <w:lvl w:ilvl="0" w:tplc="00000019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308E70B8"/>
    <w:multiLevelType w:val="hybridMultilevel"/>
    <w:tmpl w:val="40602E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B2514A"/>
    <w:multiLevelType w:val="hybridMultilevel"/>
    <w:tmpl w:val="9CBEB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29D5EF4"/>
    <w:multiLevelType w:val="hybridMultilevel"/>
    <w:tmpl w:val="04A459E0"/>
    <w:lvl w:ilvl="0" w:tplc="BB005E88">
      <w:start w:val="4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705A23"/>
    <w:multiLevelType w:val="hybridMultilevel"/>
    <w:tmpl w:val="7F1E15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37823839"/>
    <w:multiLevelType w:val="hybridMultilevel"/>
    <w:tmpl w:val="26FE415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38B6667A"/>
    <w:multiLevelType w:val="hybridMultilevel"/>
    <w:tmpl w:val="272630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3F810BEC"/>
    <w:multiLevelType w:val="hybridMultilevel"/>
    <w:tmpl w:val="1392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1104BFF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6C52B17"/>
    <w:multiLevelType w:val="multilevel"/>
    <w:tmpl w:val="6AF22D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46EF0E49"/>
    <w:multiLevelType w:val="hybridMultilevel"/>
    <w:tmpl w:val="89AAD29E"/>
    <w:lvl w:ilvl="0" w:tplc="40CC3D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765273D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4EFF3F98"/>
    <w:multiLevelType w:val="hybridMultilevel"/>
    <w:tmpl w:val="3BD820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2DB63DA"/>
    <w:multiLevelType w:val="hybridMultilevel"/>
    <w:tmpl w:val="F1A289D8"/>
    <w:lvl w:ilvl="0" w:tplc="3066093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9A12E4B"/>
    <w:multiLevelType w:val="hybridMultilevel"/>
    <w:tmpl w:val="85D4B18E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1">
    <w:nsid w:val="5CF203AB"/>
    <w:multiLevelType w:val="hybridMultilevel"/>
    <w:tmpl w:val="D4C07112"/>
    <w:lvl w:ilvl="0" w:tplc="00000019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5D86261B"/>
    <w:multiLevelType w:val="multilevel"/>
    <w:tmpl w:val="136670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>
    <w:nsid w:val="62EA63CE"/>
    <w:multiLevelType w:val="hybridMultilevel"/>
    <w:tmpl w:val="65AE38EE"/>
    <w:lvl w:ilvl="0" w:tplc="00000019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CE51FC"/>
    <w:multiLevelType w:val="hybridMultilevel"/>
    <w:tmpl w:val="C08E7A2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8CA56D8"/>
    <w:multiLevelType w:val="hybridMultilevel"/>
    <w:tmpl w:val="D68E9A5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A4F2A91"/>
    <w:multiLevelType w:val="hybridMultilevel"/>
    <w:tmpl w:val="55A040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FA463C"/>
    <w:multiLevelType w:val="hybridMultilevel"/>
    <w:tmpl w:val="51E086B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>
    <w:nsid w:val="6B73675D"/>
    <w:multiLevelType w:val="hybridMultilevel"/>
    <w:tmpl w:val="355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932400"/>
    <w:multiLevelType w:val="hybridMultilevel"/>
    <w:tmpl w:val="9B7E98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135097"/>
    <w:multiLevelType w:val="hybridMultilevel"/>
    <w:tmpl w:val="3716A6D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>
    <w:nsid w:val="708F6C90"/>
    <w:multiLevelType w:val="hybridMultilevel"/>
    <w:tmpl w:val="3C5C204E"/>
    <w:lvl w:ilvl="0" w:tplc="9830E3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6DF1A6C"/>
    <w:multiLevelType w:val="hybridMultilevel"/>
    <w:tmpl w:val="98CE9286"/>
    <w:lvl w:ilvl="0" w:tplc="30F46B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7FF4CE4"/>
    <w:multiLevelType w:val="hybridMultilevel"/>
    <w:tmpl w:val="FE802D94"/>
    <w:lvl w:ilvl="0" w:tplc="40CC3D5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>
    <w:nsid w:val="7B177158"/>
    <w:multiLevelType w:val="hybridMultilevel"/>
    <w:tmpl w:val="61963BE2"/>
    <w:lvl w:ilvl="0" w:tplc="8A3807E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042577"/>
    <w:multiLevelType w:val="hybridMultilevel"/>
    <w:tmpl w:val="1E6ECB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F3613B0"/>
    <w:multiLevelType w:val="hybridMultilevel"/>
    <w:tmpl w:val="16808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1"/>
  </w:num>
  <w:num w:numId="3">
    <w:abstractNumId w:val="19"/>
  </w:num>
  <w:num w:numId="4">
    <w:abstractNumId w:val="28"/>
  </w:num>
  <w:num w:numId="5">
    <w:abstractNumId w:val="56"/>
  </w:num>
  <w:num w:numId="6">
    <w:abstractNumId w:val="27"/>
  </w:num>
  <w:num w:numId="7">
    <w:abstractNumId w:val="55"/>
  </w:num>
  <w:num w:numId="8">
    <w:abstractNumId w:val="54"/>
  </w:num>
  <w:num w:numId="9">
    <w:abstractNumId w:val="60"/>
  </w:num>
  <w:num w:numId="10">
    <w:abstractNumId w:val="25"/>
  </w:num>
  <w:num w:numId="11">
    <w:abstractNumId w:val="48"/>
  </w:num>
  <w:num w:numId="12">
    <w:abstractNumId w:val="24"/>
  </w:num>
  <w:num w:numId="13">
    <w:abstractNumId w:val="32"/>
  </w:num>
  <w:num w:numId="14">
    <w:abstractNumId w:val="0"/>
  </w:num>
  <w:num w:numId="15">
    <w:abstractNumId w:val="64"/>
  </w:num>
  <w:num w:numId="16">
    <w:abstractNumId w:val="37"/>
  </w:num>
  <w:num w:numId="17">
    <w:abstractNumId w:val="50"/>
  </w:num>
  <w:num w:numId="18">
    <w:abstractNumId w:val="43"/>
  </w:num>
  <w:num w:numId="19">
    <w:abstractNumId w:val="22"/>
  </w:num>
  <w:num w:numId="20">
    <w:abstractNumId w:val="58"/>
  </w:num>
  <w:num w:numId="21">
    <w:abstractNumId w:val="62"/>
  </w:num>
  <w:num w:numId="22">
    <w:abstractNumId w:val="52"/>
  </w:num>
  <w:num w:numId="23">
    <w:abstractNumId w:val="45"/>
  </w:num>
  <w:num w:numId="24">
    <w:abstractNumId w:val="40"/>
  </w:num>
  <w:num w:numId="25">
    <w:abstractNumId w:val="57"/>
  </w:num>
  <w:num w:numId="26">
    <w:abstractNumId w:val="20"/>
  </w:num>
  <w:num w:numId="27">
    <w:abstractNumId w:val="21"/>
  </w:num>
  <w:num w:numId="28">
    <w:abstractNumId w:val="38"/>
  </w:num>
  <w:num w:numId="29">
    <w:abstractNumId w:val="66"/>
  </w:num>
  <w:num w:numId="30">
    <w:abstractNumId w:val="34"/>
  </w:num>
  <w:num w:numId="31">
    <w:abstractNumId w:val="18"/>
  </w:num>
  <w:num w:numId="32">
    <w:abstractNumId w:val="51"/>
  </w:num>
  <w:num w:numId="33">
    <w:abstractNumId w:val="42"/>
  </w:num>
  <w:num w:numId="34">
    <w:abstractNumId w:val="31"/>
  </w:num>
  <w:num w:numId="35">
    <w:abstractNumId w:val="29"/>
  </w:num>
  <w:num w:numId="36">
    <w:abstractNumId w:val="36"/>
  </w:num>
  <w:num w:numId="37">
    <w:abstractNumId w:val="47"/>
  </w:num>
  <w:num w:numId="38">
    <w:abstractNumId w:val="23"/>
  </w:num>
  <w:num w:numId="39">
    <w:abstractNumId w:val="39"/>
  </w:num>
  <w:num w:numId="40">
    <w:abstractNumId w:val="30"/>
  </w:num>
  <w:num w:numId="41">
    <w:abstractNumId w:val="35"/>
  </w:num>
  <w:num w:numId="42">
    <w:abstractNumId w:val="33"/>
  </w:num>
  <w:num w:numId="43">
    <w:abstractNumId w:val="53"/>
  </w:num>
  <w:num w:numId="44">
    <w:abstractNumId w:val="61"/>
  </w:num>
  <w:num w:numId="45">
    <w:abstractNumId w:val="49"/>
  </w:num>
  <w:num w:numId="46">
    <w:abstractNumId w:val="46"/>
  </w:num>
  <w:num w:numId="47">
    <w:abstractNumId w:val="63"/>
  </w:num>
  <w:num w:numId="48">
    <w:abstractNumId w:val="65"/>
  </w:num>
  <w:num w:numId="49">
    <w:abstractNumId w:val="59"/>
  </w:num>
  <w:num w:numId="5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07"/>
    <w:rsid w:val="00000AE8"/>
    <w:rsid w:val="00001A76"/>
    <w:rsid w:val="00005942"/>
    <w:rsid w:val="000154D4"/>
    <w:rsid w:val="00017CCD"/>
    <w:rsid w:val="00017F15"/>
    <w:rsid w:val="0002001E"/>
    <w:rsid w:val="000275A2"/>
    <w:rsid w:val="00027693"/>
    <w:rsid w:val="0003305F"/>
    <w:rsid w:val="0003528B"/>
    <w:rsid w:val="00042E30"/>
    <w:rsid w:val="0004598D"/>
    <w:rsid w:val="00050E68"/>
    <w:rsid w:val="0005697F"/>
    <w:rsid w:val="00056F8D"/>
    <w:rsid w:val="000572B6"/>
    <w:rsid w:val="0005757A"/>
    <w:rsid w:val="00060D5F"/>
    <w:rsid w:val="00063EC7"/>
    <w:rsid w:val="00064106"/>
    <w:rsid w:val="00070500"/>
    <w:rsid w:val="000735FB"/>
    <w:rsid w:val="000815E7"/>
    <w:rsid w:val="000909CD"/>
    <w:rsid w:val="000974B7"/>
    <w:rsid w:val="00097DBE"/>
    <w:rsid w:val="000A483C"/>
    <w:rsid w:val="000A489B"/>
    <w:rsid w:val="000A515E"/>
    <w:rsid w:val="000B2E8F"/>
    <w:rsid w:val="000B5E65"/>
    <w:rsid w:val="000B7464"/>
    <w:rsid w:val="000C0632"/>
    <w:rsid w:val="000C0AB9"/>
    <w:rsid w:val="000C0F01"/>
    <w:rsid w:val="000C206D"/>
    <w:rsid w:val="000C2864"/>
    <w:rsid w:val="000C2869"/>
    <w:rsid w:val="000D2262"/>
    <w:rsid w:val="000D4140"/>
    <w:rsid w:val="000D7172"/>
    <w:rsid w:val="000D7420"/>
    <w:rsid w:val="000E1366"/>
    <w:rsid w:val="000F14F5"/>
    <w:rsid w:val="000F20B0"/>
    <w:rsid w:val="000F5E7C"/>
    <w:rsid w:val="000F62C0"/>
    <w:rsid w:val="000F6DEB"/>
    <w:rsid w:val="000F73AB"/>
    <w:rsid w:val="000F75E6"/>
    <w:rsid w:val="00102EE5"/>
    <w:rsid w:val="0010494D"/>
    <w:rsid w:val="00106DDC"/>
    <w:rsid w:val="001071C9"/>
    <w:rsid w:val="00111790"/>
    <w:rsid w:val="00115754"/>
    <w:rsid w:val="00115A5D"/>
    <w:rsid w:val="0011621C"/>
    <w:rsid w:val="0012102D"/>
    <w:rsid w:val="00121865"/>
    <w:rsid w:val="0012199A"/>
    <w:rsid w:val="00125BDA"/>
    <w:rsid w:val="00126254"/>
    <w:rsid w:val="00127F35"/>
    <w:rsid w:val="0013000C"/>
    <w:rsid w:val="0013047F"/>
    <w:rsid w:val="00130B89"/>
    <w:rsid w:val="001312AB"/>
    <w:rsid w:val="0013504C"/>
    <w:rsid w:val="00140661"/>
    <w:rsid w:val="00140C0B"/>
    <w:rsid w:val="0014371F"/>
    <w:rsid w:val="00144B10"/>
    <w:rsid w:val="00145417"/>
    <w:rsid w:val="00147DB2"/>
    <w:rsid w:val="00151AF7"/>
    <w:rsid w:val="001574F5"/>
    <w:rsid w:val="0016180F"/>
    <w:rsid w:val="001622DB"/>
    <w:rsid w:val="0016769B"/>
    <w:rsid w:val="00170FD6"/>
    <w:rsid w:val="00176448"/>
    <w:rsid w:val="001801F7"/>
    <w:rsid w:val="001815F0"/>
    <w:rsid w:val="0018489F"/>
    <w:rsid w:val="001859A8"/>
    <w:rsid w:val="0018721A"/>
    <w:rsid w:val="0018787C"/>
    <w:rsid w:val="001939EA"/>
    <w:rsid w:val="00193ADA"/>
    <w:rsid w:val="00194B10"/>
    <w:rsid w:val="0019570A"/>
    <w:rsid w:val="001A0276"/>
    <w:rsid w:val="001A09DD"/>
    <w:rsid w:val="001A3F44"/>
    <w:rsid w:val="001B1FA9"/>
    <w:rsid w:val="001C1149"/>
    <w:rsid w:val="001C17B9"/>
    <w:rsid w:val="001C2AEE"/>
    <w:rsid w:val="001D067E"/>
    <w:rsid w:val="001D1342"/>
    <w:rsid w:val="001D25DF"/>
    <w:rsid w:val="001D39EB"/>
    <w:rsid w:val="001E0DC8"/>
    <w:rsid w:val="001E4ADF"/>
    <w:rsid w:val="001E649F"/>
    <w:rsid w:val="002014A2"/>
    <w:rsid w:val="00203696"/>
    <w:rsid w:val="00203CD7"/>
    <w:rsid w:val="002054AE"/>
    <w:rsid w:val="002055DF"/>
    <w:rsid w:val="00206720"/>
    <w:rsid w:val="00206C2A"/>
    <w:rsid w:val="00207B16"/>
    <w:rsid w:val="00212C80"/>
    <w:rsid w:val="00220E78"/>
    <w:rsid w:val="002210E9"/>
    <w:rsid w:val="00221759"/>
    <w:rsid w:val="002222AA"/>
    <w:rsid w:val="00223ED0"/>
    <w:rsid w:val="00224765"/>
    <w:rsid w:val="00225AD0"/>
    <w:rsid w:val="002317C3"/>
    <w:rsid w:val="00232831"/>
    <w:rsid w:val="0023347C"/>
    <w:rsid w:val="002348A9"/>
    <w:rsid w:val="00235919"/>
    <w:rsid w:val="00236099"/>
    <w:rsid w:val="0023742E"/>
    <w:rsid w:val="00244B14"/>
    <w:rsid w:val="00251F88"/>
    <w:rsid w:val="00252ECD"/>
    <w:rsid w:val="00253D2A"/>
    <w:rsid w:val="00262BB6"/>
    <w:rsid w:val="00263091"/>
    <w:rsid w:val="00265877"/>
    <w:rsid w:val="00270B7D"/>
    <w:rsid w:val="00273C56"/>
    <w:rsid w:val="002746ED"/>
    <w:rsid w:val="00277B02"/>
    <w:rsid w:val="00295569"/>
    <w:rsid w:val="002A09DF"/>
    <w:rsid w:val="002A3043"/>
    <w:rsid w:val="002A3ADD"/>
    <w:rsid w:val="002A3E26"/>
    <w:rsid w:val="002A484B"/>
    <w:rsid w:val="002A62F7"/>
    <w:rsid w:val="002A6DBA"/>
    <w:rsid w:val="002B7672"/>
    <w:rsid w:val="002B76A9"/>
    <w:rsid w:val="002B7907"/>
    <w:rsid w:val="002C17F8"/>
    <w:rsid w:val="002D01F7"/>
    <w:rsid w:val="002D5EE1"/>
    <w:rsid w:val="002D6A21"/>
    <w:rsid w:val="002E0280"/>
    <w:rsid w:val="002E2900"/>
    <w:rsid w:val="002E5CDC"/>
    <w:rsid w:val="002F5833"/>
    <w:rsid w:val="002F6BC7"/>
    <w:rsid w:val="00302FA7"/>
    <w:rsid w:val="0030552C"/>
    <w:rsid w:val="00306D91"/>
    <w:rsid w:val="00307E06"/>
    <w:rsid w:val="0031196C"/>
    <w:rsid w:val="00311B0E"/>
    <w:rsid w:val="0031432C"/>
    <w:rsid w:val="00314EC1"/>
    <w:rsid w:val="00320562"/>
    <w:rsid w:val="00324385"/>
    <w:rsid w:val="00326406"/>
    <w:rsid w:val="00326B9D"/>
    <w:rsid w:val="00330780"/>
    <w:rsid w:val="00333708"/>
    <w:rsid w:val="00336073"/>
    <w:rsid w:val="003368A4"/>
    <w:rsid w:val="003428EB"/>
    <w:rsid w:val="00343A21"/>
    <w:rsid w:val="00343BD6"/>
    <w:rsid w:val="00343F0A"/>
    <w:rsid w:val="00350406"/>
    <w:rsid w:val="00361239"/>
    <w:rsid w:val="00363A6A"/>
    <w:rsid w:val="00372A36"/>
    <w:rsid w:val="003737B5"/>
    <w:rsid w:val="0037732B"/>
    <w:rsid w:val="00380433"/>
    <w:rsid w:val="00380FA0"/>
    <w:rsid w:val="0038257C"/>
    <w:rsid w:val="003851D3"/>
    <w:rsid w:val="0038780C"/>
    <w:rsid w:val="00387C18"/>
    <w:rsid w:val="00390059"/>
    <w:rsid w:val="00390CC4"/>
    <w:rsid w:val="00391314"/>
    <w:rsid w:val="00392FBA"/>
    <w:rsid w:val="0039459D"/>
    <w:rsid w:val="00394F1C"/>
    <w:rsid w:val="003A0985"/>
    <w:rsid w:val="003A1385"/>
    <w:rsid w:val="003A24CE"/>
    <w:rsid w:val="003B39BA"/>
    <w:rsid w:val="003C0C0A"/>
    <w:rsid w:val="003C1234"/>
    <w:rsid w:val="003C4699"/>
    <w:rsid w:val="003C6D3C"/>
    <w:rsid w:val="003D043B"/>
    <w:rsid w:val="003D108E"/>
    <w:rsid w:val="003D1247"/>
    <w:rsid w:val="003D2751"/>
    <w:rsid w:val="003D2907"/>
    <w:rsid w:val="003D35D0"/>
    <w:rsid w:val="003E03A0"/>
    <w:rsid w:val="003E3A57"/>
    <w:rsid w:val="003E40FE"/>
    <w:rsid w:val="003E4969"/>
    <w:rsid w:val="003F1047"/>
    <w:rsid w:val="003F23F3"/>
    <w:rsid w:val="003F3CA0"/>
    <w:rsid w:val="003F585D"/>
    <w:rsid w:val="00405B65"/>
    <w:rsid w:val="00405B84"/>
    <w:rsid w:val="00406C0B"/>
    <w:rsid w:val="00406C68"/>
    <w:rsid w:val="00410A3A"/>
    <w:rsid w:val="004132A9"/>
    <w:rsid w:val="00415F9E"/>
    <w:rsid w:val="00416802"/>
    <w:rsid w:val="00421ADB"/>
    <w:rsid w:val="00423004"/>
    <w:rsid w:val="0042332D"/>
    <w:rsid w:val="0043016C"/>
    <w:rsid w:val="00434DAD"/>
    <w:rsid w:val="00435437"/>
    <w:rsid w:val="0044245D"/>
    <w:rsid w:val="00442EA8"/>
    <w:rsid w:val="00442FA5"/>
    <w:rsid w:val="00444C95"/>
    <w:rsid w:val="00447AD1"/>
    <w:rsid w:val="00452096"/>
    <w:rsid w:val="004520DE"/>
    <w:rsid w:val="004541F8"/>
    <w:rsid w:val="004544F1"/>
    <w:rsid w:val="00457C68"/>
    <w:rsid w:val="00462088"/>
    <w:rsid w:val="0046410D"/>
    <w:rsid w:val="004643C0"/>
    <w:rsid w:val="00464516"/>
    <w:rsid w:val="004658F1"/>
    <w:rsid w:val="00471169"/>
    <w:rsid w:val="00473F9C"/>
    <w:rsid w:val="00474219"/>
    <w:rsid w:val="004744EE"/>
    <w:rsid w:val="00475222"/>
    <w:rsid w:val="00481B0E"/>
    <w:rsid w:val="004821B8"/>
    <w:rsid w:val="004824A0"/>
    <w:rsid w:val="0048282B"/>
    <w:rsid w:val="00486632"/>
    <w:rsid w:val="00487E36"/>
    <w:rsid w:val="00491E95"/>
    <w:rsid w:val="004A2AF9"/>
    <w:rsid w:val="004A4920"/>
    <w:rsid w:val="004A5E84"/>
    <w:rsid w:val="004A6651"/>
    <w:rsid w:val="004B134B"/>
    <w:rsid w:val="004B4B8C"/>
    <w:rsid w:val="004C0560"/>
    <w:rsid w:val="004C35F9"/>
    <w:rsid w:val="004C699C"/>
    <w:rsid w:val="004C6A65"/>
    <w:rsid w:val="004C6CBA"/>
    <w:rsid w:val="004C7384"/>
    <w:rsid w:val="004D107B"/>
    <w:rsid w:val="004D1733"/>
    <w:rsid w:val="004D196C"/>
    <w:rsid w:val="004D293F"/>
    <w:rsid w:val="004D4D4B"/>
    <w:rsid w:val="004D5ED1"/>
    <w:rsid w:val="004E2C2B"/>
    <w:rsid w:val="004E2C42"/>
    <w:rsid w:val="004E5ABA"/>
    <w:rsid w:val="004F0D22"/>
    <w:rsid w:val="004F1F90"/>
    <w:rsid w:val="004F65A6"/>
    <w:rsid w:val="00500210"/>
    <w:rsid w:val="00500F5C"/>
    <w:rsid w:val="005102F3"/>
    <w:rsid w:val="005104EF"/>
    <w:rsid w:val="00511717"/>
    <w:rsid w:val="005126E1"/>
    <w:rsid w:val="005127EF"/>
    <w:rsid w:val="00513E59"/>
    <w:rsid w:val="0051730F"/>
    <w:rsid w:val="00521810"/>
    <w:rsid w:val="005218A2"/>
    <w:rsid w:val="00525903"/>
    <w:rsid w:val="00526032"/>
    <w:rsid w:val="00526171"/>
    <w:rsid w:val="005274E1"/>
    <w:rsid w:val="00532D75"/>
    <w:rsid w:val="0053453D"/>
    <w:rsid w:val="00536856"/>
    <w:rsid w:val="0053761C"/>
    <w:rsid w:val="005409ED"/>
    <w:rsid w:val="00545820"/>
    <w:rsid w:val="00546436"/>
    <w:rsid w:val="00546B37"/>
    <w:rsid w:val="00547B89"/>
    <w:rsid w:val="00547E70"/>
    <w:rsid w:val="005506B3"/>
    <w:rsid w:val="00550C88"/>
    <w:rsid w:val="00550F41"/>
    <w:rsid w:val="005512C0"/>
    <w:rsid w:val="00551601"/>
    <w:rsid w:val="005516D7"/>
    <w:rsid w:val="00555DB5"/>
    <w:rsid w:val="00557857"/>
    <w:rsid w:val="005604E1"/>
    <w:rsid w:val="005655F3"/>
    <w:rsid w:val="00566D17"/>
    <w:rsid w:val="00570C82"/>
    <w:rsid w:val="005712C9"/>
    <w:rsid w:val="0057236F"/>
    <w:rsid w:val="005824F3"/>
    <w:rsid w:val="00582C3F"/>
    <w:rsid w:val="00584483"/>
    <w:rsid w:val="0059056E"/>
    <w:rsid w:val="00591849"/>
    <w:rsid w:val="00593917"/>
    <w:rsid w:val="00593AA5"/>
    <w:rsid w:val="00596338"/>
    <w:rsid w:val="005A32C5"/>
    <w:rsid w:val="005A76FE"/>
    <w:rsid w:val="005B084E"/>
    <w:rsid w:val="005B1547"/>
    <w:rsid w:val="005B44AB"/>
    <w:rsid w:val="005B5E63"/>
    <w:rsid w:val="005C1C9C"/>
    <w:rsid w:val="005C4342"/>
    <w:rsid w:val="005C54DE"/>
    <w:rsid w:val="005C5F78"/>
    <w:rsid w:val="005C6A50"/>
    <w:rsid w:val="005D1335"/>
    <w:rsid w:val="005D25E6"/>
    <w:rsid w:val="005D32DB"/>
    <w:rsid w:val="005E243D"/>
    <w:rsid w:val="005E6CB3"/>
    <w:rsid w:val="005F0253"/>
    <w:rsid w:val="005F0A69"/>
    <w:rsid w:val="005F789F"/>
    <w:rsid w:val="00600110"/>
    <w:rsid w:val="00601BDF"/>
    <w:rsid w:val="006026E9"/>
    <w:rsid w:val="00604616"/>
    <w:rsid w:val="0060653C"/>
    <w:rsid w:val="00610559"/>
    <w:rsid w:val="006143EE"/>
    <w:rsid w:val="00615F9B"/>
    <w:rsid w:val="006200FE"/>
    <w:rsid w:val="00621321"/>
    <w:rsid w:val="00621976"/>
    <w:rsid w:val="006228CB"/>
    <w:rsid w:val="00623242"/>
    <w:rsid w:val="00627E88"/>
    <w:rsid w:val="00631C91"/>
    <w:rsid w:val="00634077"/>
    <w:rsid w:val="006344DD"/>
    <w:rsid w:val="006370A1"/>
    <w:rsid w:val="006469D6"/>
    <w:rsid w:val="00646F9E"/>
    <w:rsid w:val="00652412"/>
    <w:rsid w:val="00653033"/>
    <w:rsid w:val="00662FF6"/>
    <w:rsid w:val="006631E5"/>
    <w:rsid w:val="00670683"/>
    <w:rsid w:val="00670E68"/>
    <w:rsid w:val="00673110"/>
    <w:rsid w:val="00673BE5"/>
    <w:rsid w:val="00675347"/>
    <w:rsid w:val="00675CC5"/>
    <w:rsid w:val="00677525"/>
    <w:rsid w:val="006800A1"/>
    <w:rsid w:val="006815B9"/>
    <w:rsid w:val="006821E9"/>
    <w:rsid w:val="006874B5"/>
    <w:rsid w:val="0068772C"/>
    <w:rsid w:val="00687C77"/>
    <w:rsid w:val="006919DB"/>
    <w:rsid w:val="00694FE4"/>
    <w:rsid w:val="00697239"/>
    <w:rsid w:val="00697929"/>
    <w:rsid w:val="006A60CB"/>
    <w:rsid w:val="006A7DFC"/>
    <w:rsid w:val="006B17E1"/>
    <w:rsid w:val="006B5EA0"/>
    <w:rsid w:val="006B770A"/>
    <w:rsid w:val="006C22A1"/>
    <w:rsid w:val="006C293B"/>
    <w:rsid w:val="006D1F57"/>
    <w:rsid w:val="006D2988"/>
    <w:rsid w:val="006D43B3"/>
    <w:rsid w:val="006D58ED"/>
    <w:rsid w:val="006D6AE4"/>
    <w:rsid w:val="006D7446"/>
    <w:rsid w:val="006E182A"/>
    <w:rsid w:val="006E2F9C"/>
    <w:rsid w:val="006E2FB7"/>
    <w:rsid w:val="006F5F3E"/>
    <w:rsid w:val="0070603C"/>
    <w:rsid w:val="00706B5B"/>
    <w:rsid w:val="00711710"/>
    <w:rsid w:val="00712CD8"/>
    <w:rsid w:val="00714792"/>
    <w:rsid w:val="00717951"/>
    <w:rsid w:val="00717A6E"/>
    <w:rsid w:val="00717D03"/>
    <w:rsid w:val="00721C95"/>
    <w:rsid w:val="00730B14"/>
    <w:rsid w:val="00734857"/>
    <w:rsid w:val="007360BF"/>
    <w:rsid w:val="00737113"/>
    <w:rsid w:val="00744F2C"/>
    <w:rsid w:val="007463C2"/>
    <w:rsid w:val="00747E2E"/>
    <w:rsid w:val="00754C14"/>
    <w:rsid w:val="00764983"/>
    <w:rsid w:val="00764E2A"/>
    <w:rsid w:val="00766BA3"/>
    <w:rsid w:val="007700D0"/>
    <w:rsid w:val="00771111"/>
    <w:rsid w:val="00771777"/>
    <w:rsid w:val="00771DD6"/>
    <w:rsid w:val="00772786"/>
    <w:rsid w:val="007738EE"/>
    <w:rsid w:val="007773C7"/>
    <w:rsid w:val="00777FCD"/>
    <w:rsid w:val="0078024B"/>
    <w:rsid w:val="00781359"/>
    <w:rsid w:val="0078177E"/>
    <w:rsid w:val="00787DC7"/>
    <w:rsid w:val="00791B91"/>
    <w:rsid w:val="00796160"/>
    <w:rsid w:val="007A1A45"/>
    <w:rsid w:val="007A32AB"/>
    <w:rsid w:val="007A37F9"/>
    <w:rsid w:val="007A490D"/>
    <w:rsid w:val="007A5744"/>
    <w:rsid w:val="007B1EC1"/>
    <w:rsid w:val="007B4AA7"/>
    <w:rsid w:val="007B4FD0"/>
    <w:rsid w:val="007B7F54"/>
    <w:rsid w:val="007C44C7"/>
    <w:rsid w:val="007D4DAA"/>
    <w:rsid w:val="007D5F50"/>
    <w:rsid w:val="007D6C11"/>
    <w:rsid w:val="007E0029"/>
    <w:rsid w:val="007E0D02"/>
    <w:rsid w:val="007E1BAC"/>
    <w:rsid w:val="007E1D78"/>
    <w:rsid w:val="007E69BE"/>
    <w:rsid w:val="007E6EBA"/>
    <w:rsid w:val="007F212C"/>
    <w:rsid w:val="007F2E79"/>
    <w:rsid w:val="007F5254"/>
    <w:rsid w:val="007F6D94"/>
    <w:rsid w:val="00801FC0"/>
    <w:rsid w:val="00803702"/>
    <w:rsid w:val="00803767"/>
    <w:rsid w:val="008046A6"/>
    <w:rsid w:val="008078BE"/>
    <w:rsid w:val="00817DF0"/>
    <w:rsid w:val="00820CB1"/>
    <w:rsid w:val="008225DD"/>
    <w:rsid w:val="00824E0A"/>
    <w:rsid w:val="00831F67"/>
    <w:rsid w:val="0084381C"/>
    <w:rsid w:val="008439BB"/>
    <w:rsid w:val="00844989"/>
    <w:rsid w:val="00845C26"/>
    <w:rsid w:val="00845D0E"/>
    <w:rsid w:val="00846A29"/>
    <w:rsid w:val="008501FB"/>
    <w:rsid w:val="00853376"/>
    <w:rsid w:val="00853CB6"/>
    <w:rsid w:val="008558B8"/>
    <w:rsid w:val="00857B49"/>
    <w:rsid w:val="00860550"/>
    <w:rsid w:val="008759E7"/>
    <w:rsid w:val="00876629"/>
    <w:rsid w:val="00881AB5"/>
    <w:rsid w:val="008906E0"/>
    <w:rsid w:val="00892B6D"/>
    <w:rsid w:val="0089333F"/>
    <w:rsid w:val="00894F4C"/>
    <w:rsid w:val="008A1197"/>
    <w:rsid w:val="008A29B8"/>
    <w:rsid w:val="008A584D"/>
    <w:rsid w:val="008A63CB"/>
    <w:rsid w:val="008A7BEA"/>
    <w:rsid w:val="008B2C87"/>
    <w:rsid w:val="008C1AAF"/>
    <w:rsid w:val="008C3007"/>
    <w:rsid w:val="008C39DA"/>
    <w:rsid w:val="008C440A"/>
    <w:rsid w:val="008C68BD"/>
    <w:rsid w:val="008C7D57"/>
    <w:rsid w:val="008D3263"/>
    <w:rsid w:val="008D4ADC"/>
    <w:rsid w:val="008E3667"/>
    <w:rsid w:val="008E6A74"/>
    <w:rsid w:val="008E6F6A"/>
    <w:rsid w:val="008E7F8B"/>
    <w:rsid w:val="008F1F9D"/>
    <w:rsid w:val="008F2889"/>
    <w:rsid w:val="008F3D09"/>
    <w:rsid w:val="008F4330"/>
    <w:rsid w:val="008F51F0"/>
    <w:rsid w:val="008F6DBD"/>
    <w:rsid w:val="008F7AFA"/>
    <w:rsid w:val="009005B8"/>
    <w:rsid w:val="00905ADF"/>
    <w:rsid w:val="0091286A"/>
    <w:rsid w:val="0091460F"/>
    <w:rsid w:val="009214AF"/>
    <w:rsid w:val="00922C2D"/>
    <w:rsid w:val="00923082"/>
    <w:rsid w:val="00925B91"/>
    <w:rsid w:val="00930F70"/>
    <w:rsid w:val="00934ECF"/>
    <w:rsid w:val="00935EFA"/>
    <w:rsid w:val="009405F6"/>
    <w:rsid w:val="009446BA"/>
    <w:rsid w:val="009536B7"/>
    <w:rsid w:val="009537DC"/>
    <w:rsid w:val="009543AF"/>
    <w:rsid w:val="00955950"/>
    <w:rsid w:val="00963EFD"/>
    <w:rsid w:val="009644CD"/>
    <w:rsid w:val="00964D7A"/>
    <w:rsid w:val="00965942"/>
    <w:rsid w:val="00971F71"/>
    <w:rsid w:val="00974CCA"/>
    <w:rsid w:val="0098073A"/>
    <w:rsid w:val="009812F6"/>
    <w:rsid w:val="00981ED5"/>
    <w:rsid w:val="00986036"/>
    <w:rsid w:val="0098645B"/>
    <w:rsid w:val="00996336"/>
    <w:rsid w:val="009A36F4"/>
    <w:rsid w:val="009A535F"/>
    <w:rsid w:val="009A711E"/>
    <w:rsid w:val="009B236D"/>
    <w:rsid w:val="009B543F"/>
    <w:rsid w:val="009B64A2"/>
    <w:rsid w:val="009B6A0D"/>
    <w:rsid w:val="009C161D"/>
    <w:rsid w:val="009C49F4"/>
    <w:rsid w:val="009D08A7"/>
    <w:rsid w:val="009D16F8"/>
    <w:rsid w:val="009D3791"/>
    <w:rsid w:val="009D3813"/>
    <w:rsid w:val="009D58FD"/>
    <w:rsid w:val="009D7235"/>
    <w:rsid w:val="009E5DFC"/>
    <w:rsid w:val="009E5FC2"/>
    <w:rsid w:val="009E733F"/>
    <w:rsid w:val="009F09AA"/>
    <w:rsid w:val="009F1E16"/>
    <w:rsid w:val="009F2846"/>
    <w:rsid w:val="009F379C"/>
    <w:rsid w:val="009F51D3"/>
    <w:rsid w:val="009F605C"/>
    <w:rsid w:val="009F66CE"/>
    <w:rsid w:val="009F7526"/>
    <w:rsid w:val="00A004BD"/>
    <w:rsid w:val="00A00D26"/>
    <w:rsid w:val="00A045F6"/>
    <w:rsid w:val="00A1072E"/>
    <w:rsid w:val="00A10D91"/>
    <w:rsid w:val="00A11300"/>
    <w:rsid w:val="00A1407D"/>
    <w:rsid w:val="00A15211"/>
    <w:rsid w:val="00A1754D"/>
    <w:rsid w:val="00A277EC"/>
    <w:rsid w:val="00A31E1C"/>
    <w:rsid w:val="00A325C4"/>
    <w:rsid w:val="00A341F2"/>
    <w:rsid w:val="00A35EA1"/>
    <w:rsid w:val="00A36CA0"/>
    <w:rsid w:val="00A370DA"/>
    <w:rsid w:val="00A401CD"/>
    <w:rsid w:val="00A41ECC"/>
    <w:rsid w:val="00A41F1B"/>
    <w:rsid w:val="00A462A5"/>
    <w:rsid w:val="00A478AF"/>
    <w:rsid w:val="00A507AF"/>
    <w:rsid w:val="00A50DB0"/>
    <w:rsid w:val="00A51826"/>
    <w:rsid w:val="00A518FA"/>
    <w:rsid w:val="00A53298"/>
    <w:rsid w:val="00A54496"/>
    <w:rsid w:val="00A5654A"/>
    <w:rsid w:val="00A5751E"/>
    <w:rsid w:val="00A6215F"/>
    <w:rsid w:val="00A721C5"/>
    <w:rsid w:val="00A751C5"/>
    <w:rsid w:val="00A819D3"/>
    <w:rsid w:val="00A82C42"/>
    <w:rsid w:val="00A83191"/>
    <w:rsid w:val="00A900D8"/>
    <w:rsid w:val="00A9167B"/>
    <w:rsid w:val="00A92E7E"/>
    <w:rsid w:val="00A946D1"/>
    <w:rsid w:val="00A947E1"/>
    <w:rsid w:val="00A956D0"/>
    <w:rsid w:val="00AA0BA1"/>
    <w:rsid w:val="00AA3F07"/>
    <w:rsid w:val="00AA42B7"/>
    <w:rsid w:val="00AA4E49"/>
    <w:rsid w:val="00AA50D1"/>
    <w:rsid w:val="00AB0CB0"/>
    <w:rsid w:val="00AB2617"/>
    <w:rsid w:val="00AB3F52"/>
    <w:rsid w:val="00AC1EDC"/>
    <w:rsid w:val="00AC227E"/>
    <w:rsid w:val="00AC3199"/>
    <w:rsid w:val="00AD1E9C"/>
    <w:rsid w:val="00AD2985"/>
    <w:rsid w:val="00AE06C7"/>
    <w:rsid w:val="00AE536A"/>
    <w:rsid w:val="00AE7A57"/>
    <w:rsid w:val="00AF4CA9"/>
    <w:rsid w:val="00AF78B4"/>
    <w:rsid w:val="00B057C8"/>
    <w:rsid w:val="00B06596"/>
    <w:rsid w:val="00B06BDA"/>
    <w:rsid w:val="00B0729E"/>
    <w:rsid w:val="00B166A7"/>
    <w:rsid w:val="00B201A0"/>
    <w:rsid w:val="00B21AF9"/>
    <w:rsid w:val="00B22643"/>
    <w:rsid w:val="00B22BC4"/>
    <w:rsid w:val="00B23701"/>
    <w:rsid w:val="00B2482E"/>
    <w:rsid w:val="00B25674"/>
    <w:rsid w:val="00B25D6E"/>
    <w:rsid w:val="00B27308"/>
    <w:rsid w:val="00B3289D"/>
    <w:rsid w:val="00B32B8D"/>
    <w:rsid w:val="00B33322"/>
    <w:rsid w:val="00B33A1A"/>
    <w:rsid w:val="00B33CF5"/>
    <w:rsid w:val="00B37EB4"/>
    <w:rsid w:val="00B42144"/>
    <w:rsid w:val="00B47170"/>
    <w:rsid w:val="00B47C65"/>
    <w:rsid w:val="00B56CE7"/>
    <w:rsid w:val="00B72E51"/>
    <w:rsid w:val="00B736A3"/>
    <w:rsid w:val="00B7468C"/>
    <w:rsid w:val="00B74C2A"/>
    <w:rsid w:val="00B80D48"/>
    <w:rsid w:val="00B82CD6"/>
    <w:rsid w:val="00B87558"/>
    <w:rsid w:val="00B93455"/>
    <w:rsid w:val="00B977E2"/>
    <w:rsid w:val="00BA1FD0"/>
    <w:rsid w:val="00BA4BF8"/>
    <w:rsid w:val="00BA53E1"/>
    <w:rsid w:val="00BB03CC"/>
    <w:rsid w:val="00BB06C4"/>
    <w:rsid w:val="00BB2E25"/>
    <w:rsid w:val="00BB69D5"/>
    <w:rsid w:val="00BB7E9C"/>
    <w:rsid w:val="00BC0921"/>
    <w:rsid w:val="00BD23F0"/>
    <w:rsid w:val="00BD2A55"/>
    <w:rsid w:val="00BD3C2E"/>
    <w:rsid w:val="00BD6BFA"/>
    <w:rsid w:val="00BE6821"/>
    <w:rsid w:val="00BE6E52"/>
    <w:rsid w:val="00BF1D2A"/>
    <w:rsid w:val="00BF2FE4"/>
    <w:rsid w:val="00BF4AC4"/>
    <w:rsid w:val="00BF4F25"/>
    <w:rsid w:val="00BF676D"/>
    <w:rsid w:val="00C00CFD"/>
    <w:rsid w:val="00C02996"/>
    <w:rsid w:val="00C0764A"/>
    <w:rsid w:val="00C103DC"/>
    <w:rsid w:val="00C11134"/>
    <w:rsid w:val="00C12067"/>
    <w:rsid w:val="00C13BD4"/>
    <w:rsid w:val="00C16211"/>
    <w:rsid w:val="00C177A7"/>
    <w:rsid w:val="00C17B18"/>
    <w:rsid w:val="00C20474"/>
    <w:rsid w:val="00C21D82"/>
    <w:rsid w:val="00C227EB"/>
    <w:rsid w:val="00C2771C"/>
    <w:rsid w:val="00C30489"/>
    <w:rsid w:val="00C32F27"/>
    <w:rsid w:val="00C369B1"/>
    <w:rsid w:val="00C36CBA"/>
    <w:rsid w:val="00C36CEC"/>
    <w:rsid w:val="00C36DE4"/>
    <w:rsid w:val="00C42280"/>
    <w:rsid w:val="00C431BE"/>
    <w:rsid w:val="00C44417"/>
    <w:rsid w:val="00C44FE4"/>
    <w:rsid w:val="00C45FAC"/>
    <w:rsid w:val="00C45FAE"/>
    <w:rsid w:val="00C474E9"/>
    <w:rsid w:val="00C5025C"/>
    <w:rsid w:val="00C50697"/>
    <w:rsid w:val="00C53F50"/>
    <w:rsid w:val="00C53F6C"/>
    <w:rsid w:val="00C54A51"/>
    <w:rsid w:val="00C560E8"/>
    <w:rsid w:val="00C628E8"/>
    <w:rsid w:val="00C63CA1"/>
    <w:rsid w:val="00C64119"/>
    <w:rsid w:val="00C64D0E"/>
    <w:rsid w:val="00C70836"/>
    <w:rsid w:val="00C70C8E"/>
    <w:rsid w:val="00C710B5"/>
    <w:rsid w:val="00C71B13"/>
    <w:rsid w:val="00C73D89"/>
    <w:rsid w:val="00C81B59"/>
    <w:rsid w:val="00C8231F"/>
    <w:rsid w:val="00C85BA0"/>
    <w:rsid w:val="00C90701"/>
    <w:rsid w:val="00C93557"/>
    <w:rsid w:val="00C94F79"/>
    <w:rsid w:val="00CA02B9"/>
    <w:rsid w:val="00CA09AD"/>
    <w:rsid w:val="00CA446C"/>
    <w:rsid w:val="00CA4C56"/>
    <w:rsid w:val="00CA57B8"/>
    <w:rsid w:val="00CB1518"/>
    <w:rsid w:val="00CB6D7E"/>
    <w:rsid w:val="00CC2250"/>
    <w:rsid w:val="00CC3566"/>
    <w:rsid w:val="00CC3D8D"/>
    <w:rsid w:val="00CC4AC5"/>
    <w:rsid w:val="00CC6B4F"/>
    <w:rsid w:val="00CC73B5"/>
    <w:rsid w:val="00CD3649"/>
    <w:rsid w:val="00CD54CA"/>
    <w:rsid w:val="00CD581E"/>
    <w:rsid w:val="00CD612A"/>
    <w:rsid w:val="00CE22FC"/>
    <w:rsid w:val="00CE399B"/>
    <w:rsid w:val="00CE43F4"/>
    <w:rsid w:val="00CE5196"/>
    <w:rsid w:val="00CF1EC0"/>
    <w:rsid w:val="00CF5225"/>
    <w:rsid w:val="00CF6EA7"/>
    <w:rsid w:val="00CF7E72"/>
    <w:rsid w:val="00D009E3"/>
    <w:rsid w:val="00D01C25"/>
    <w:rsid w:val="00D03463"/>
    <w:rsid w:val="00D03555"/>
    <w:rsid w:val="00D07FF7"/>
    <w:rsid w:val="00D12931"/>
    <w:rsid w:val="00D147EB"/>
    <w:rsid w:val="00D15A43"/>
    <w:rsid w:val="00D15C43"/>
    <w:rsid w:val="00D16CED"/>
    <w:rsid w:val="00D175FE"/>
    <w:rsid w:val="00D231BE"/>
    <w:rsid w:val="00D23737"/>
    <w:rsid w:val="00D2497C"/>
    <w:rsid w:val="00D27FB7"/>
    <w:rsid w:val="00D312D1"/>
    <w:rsid w:val="00D404E2"/>
    <w:rsid w:val="00D40AB0"/>
    <w:rsid w:val="00D45BC3"/>
    <w:rsid w:val="00D46DCA"/>
    <w:rsid w:val="00D51C81"/>
    <w:rsid w:val="00D53158"/>
    <w:rsid w:val="00D55085"/>
    <w:rsid w:val="00D554D6"/>
    <w:rsid w:val="00D602C7"/>
    <w:rsid w:val="00D67B39"/>
    <w:rsid w:val="00D67FBD"/>
    <w:rsid w:val="00D717E3"/>
    <w:rsid w:val="00D72D83"/>
    <w:rsid w:val="00D730B5"/>
    <w:rsid w:val="00D73DBE"/>
    <w:rsid w:val="00D74067"/>
    <w:rsid w:val="00D75549"/>
    <w:rsid w:val="00D7639B"/>
    <w:rsid w:val="00D77BFB"/>
    <w:rsid w:val="00D80B0A"/>
    <w:rsid w:val="00D819AC"/>
    <w:rsid w:val="00D82CE3"/>
    <w:rsid w:val="00D91A5D"/>
    <w:rsid w:val="00D93072"/>
    <w:rsid w:val="00D9434D"/>
    <w:rsid w:val="00D96C24"/>
    <w:rsid w:val="00DA1632"/>
    <w:rsid w:val="00DA247C"/>
    <w:rsid w:val="00DA29C0"/>
    <w:rsid w:val="00DA34B3"/>
    <w:rsid w:val="00DA7E4F"/>
    <w:rsid w:val="00DB36C6"/>
    <w:rsid w:val="00DB4B80"/>
    <w:rsid w:val="00DC1D23"/>
    <w:rsid w:val="00DD20EB"/>
    <w:rsid w:val="00DD5A21"/>
    <w:rsid w:val="00DD68AE"/>
    <w:rsid w:val="00DD6C0B"/>
    <w:rsid w:val="00DE1D07"/>
    <w:rsid w:val="00DE3A2B"/>
    <w:rsid w:val="00DE4FA2"/>
    <w:rsid w:val="00DE63F5"/>
    <w:rsid w:val="00DE7231"/>
    <w:rsid w:val="00DF0501"/>
    <w:rsid w:val="00DF4E7A"/>
    <w:rsid w:val="00DF5796"/>
    <w:rsid w:val="00DF5A0F"/>
    <w:rsid w:val="00DF6466"/>
    <w:rsid w:val="00DF6944"/>
    <w:rsid w:val="00DF7373"/>
    <w:rsid w:val="00E010D1"/>
    <w:rsid w:val="00E013CB"/>
    <w:rsid w:val="00E02153"/>
    <w:rsid w:val="00E03301"/>
    <w:rsid w:val="00E045FD"/>
    <w:rsid w:val="00E14AAD"/>
    <w:rsid w:val="00E17B9C"/>
    <w:rsid w:val="00E206C5"/>
    <w:rsid w:val="00E23979"/>
    <w:rsid w:val="00E23D59"/>
    <w:rsid w:val="00E25972"/>
    <w:rsid w:val="00E31A00"/>
    <w:rsid w:val="00E33237"/>
    <w:rsid w:val="00E353A0"/>
    <w:rsid w:val="00E44B98"/>
    <w:rsid w:val="00E476CA"/>
    <w:rsid w:val="00E47CC2"/>
    <w:rsid w:val="00E47F5D"/>
    <w:rsid w:val="00E501B0"/>
    <w:rsid w:val="00E50C86"/>
    <w:rsid w:val="00E53AEE"/>
    <w:rsid w:val="00E53B63"/>
    <w:rsid w:val="00E57199"/>
    <w:rsid w:val="00E60DA9"/>
    <w:rsid w:val="00E62BE4"/>
    <w:rsid w:val="00E63888"/>
    <w:rsid w:val="00E63993"/>
    <w:rsid w:val="00E650E4"/>
    <w:rsid w:val="00E76755"/>
    <w:rsid w:val="00E770A0"/>
    <w:rsid w:val="00E77151"/>
    <w:rsid w:val="00E874EA"/>
    <w:rsid w:val="00E87ABA"/>
    <w:rsid w:val="00E9017C"/>
    <w:rsid w:val="00E96D0C"/>
    <w:rsid w:val="00E9771F"/>
    <w:rsid w:val="00EA0B5F"/>
    <w:rsid w:val="00EA1E28"/>
    <w:rsid w:val="00EA388F"/>
    <w:rsid w:val="00EA5098"/>
    <w:rsid w:val="00EA6D74"/>
    <w:rsid w:val="00EA730C"/>
    <w:rsid w:val="00EB1426"/>
    <w:rsid w:val="00EB16F2"/>
    <w:rsid w:val="00EB5758"/>
    <w:rsid w:val="00EB5AFF"/>
    <w:rsid w:val="00EB6199"/>
    <w:rsid w:val="00EB6ADE"/>
    <w:rsid w:val="00EB708B"/>
    <w:rsid w:val="00EC08D9"/>
    <w:rsid w:val="00EC32F8"/>
    <w:rsid w:val="00EC4383"/>
    <w:rsid w:val="00EC4F5E"/>
    <w:rsid w:val="00EC7BBA"/>
    <w:rsid w:val="00ED0128"/>
    <w:rsid w:val="00ED0538"/>
    <w:rsid w:val="00ED0CA5"/>
    <w:rsid w:val="00ED106A"/>
    <w:rsid w:val="00ED1B3E"/>
    <w:rsid w:val="00ED43E3"/>
    <w:rsid w:val="00ED452F"/>
    <w:rsid w:val="00ED4B3B"/>
    <w:rsid w:val="00ED652F"/>
    <w:rsid w:val="00EE2F94"/>
    <w:rsid w:val="00EE3DC3"/>
    <w:rsid w:val="00EE6BF4"/>
    <w:rsid w:val="00EF02AF"/>
    <w:rsid w:val="00EF3D49"/>
    <w:rsid w:val="00EF4BE4"/>
    <w:rsid w:val="00EF52D5"/>
    <w:rsid w:val="00EF5528"/>
    <w:rsid w:val="00F01B48"/>
    <w:rsid w:val="00F02C28"/>
    <w:rsid w:val="00F030AE"/>
    <w:rsid w:val="00F0321E"/>
    <w:rsid w:val="00F05488"/>
    <w:rsid w:val="00F06510"/>
    <w:rsid w:val="00F07210"/>
    <w:rsid w:val="00F11E91"/>
    <w:rsid w:val="00F16C99"/>
    <w:rsid w:val="00F1775C"/>
    <w:rsid w:val="00F20576"/>
    <w:rsid w:val="00F206A0"/>
    <w:rsid w:val="00F243FD"/>
    <w:rsid w:val="00F30B8B"/>
    <w:rsid w:val="00F321CA"/>
    <w:rsid w:val="00F328E0"/>
    <w:rsid w:val="00F47781"/>
    <w:rsid w:val="00F519C7"/>
    <w:rsid w:val="00F5350C"/>
    <w:rsid w:val="00F56AD4"/>
    <w:rsid w:val="00F613C9"/>
    <w:rsid w:val="00F62D68"/>
    <w:rsid w:val="00F63E44"/>
    <w:rsid w:val="00F725B1"/>
    <w:rsid w:val="00F73CB4"/>
    <w:rsid w:val="00F75884"/>
    <w:rsid w:val="00F81FB2"/>
    <w:rsid w:val="00F845D8"/>
    <w:rsid w:val="00F84B2A"/>
    <w:rsid w:val="00F84B36"/>
    <w:rsid w:val="00F8603B"/>
    <w:rsid w:val="00F91177"/>
    <w:rsid w:val="00F914F2"/>
    <w:rsid w:val="00F9200F"/>
    <w:rsid w:val="00FA16B1"/>
    <w:rsid w:val="00FA1969"/>
    <w:rsid w:val="00FA4435"/>
    <w:rsid w:val="00FA56E7"/>
    <w:rsid w:val="00FA5DD0"/>
    <w:rsid w:val="00FB127C"/>
    <w:rsid w:val="00FB1A56"/>
    <w:rsid w:val="00FB1B89"/>
    <w:rsid w:val="00FB2006"/>
    <w:rsid w:val="00FB2C17"/>
    <w:rsid w:val="00FB6CAA"/>
    <w:rsid w:val="00FC0F11"/>
    <w:rsid w:val="00FC121E"/>
    <w:rsid w:val="00FC1CD6"/>
    <w:rsid w:val="00FC2EA8"/>
    <w:rsid w:val="00FC318C"/>
    <w:rsid w:val="00FC7EF5"/>
    <w:rsid w:val="00FD3B2C"/>
    <w:rsid w:val="00FD6EAA"/>
    <w:rsid w:val="00FD7E7A"/>
    <w:rsid w:val="00FD7FFD"/>
    <w:rsid w:val="00FE2A1A"/>
    <w:rsid w:val="00FE341B"/>
    <w:rsid w:val="00FE57B1"/>
    <w:rsid w:val="00FF4A06"/>
    <w:rsid w:val="00FF54D3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0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8C3007"/>
    <w:rPr>
      <w:rFonts w:cs="Times New Roman"/>
      <w:color w:val="0000FF"/>
      <w:u w:val="single"/>
    </w:rPr>
  </w:style>
  <w:style w:type="paragraph" w:styleId="Textodecuerpo">
    <w:name w:val="Body Text"/>
    <w:basedOn w:val="Normal"/>
    <w:link w:val="TextoindependienteCar"/>
    <w:rsid w:val="008C3007"/>
    <w:pPr>
      <w:jc w:val="both"/>
    </w:pPr>
    <w:rPr>
      <w:rFonts w:ascii="Helvetica" w:hAnsi="Helvetica"/>
      <w:color w:val="000000"/>
      <w:sz w:val="24"/>
    </w:rPr>
  </w:style>
  <w:style w:type="character" w:customStyle="1" w:styleId="TextoindependienteCar">
    <w:name w:val="Texto independiente Car"/>
    <w:basedOn w:val="Fuentedeprrafopredeter"/>
    <w:link w:val="Textodecuerpo"/>
    <w:rsid w:val="008C3007"/>
    <w:rPr>
      <w:rFonts w:ascii="Helvetica" w:eastAsia="Times New Roman" w:hAnsi="Helvetica" w:cs="Times New Roman"/>
      <w:color w:val="000000"/>
      <w:sz w:val="24"/>
      <w:szCs w:val="20"/>
      <w:lang w:val="es-ES_tradnl" w:eastAsia="ar-SA"/>
    </w:rPr>
  </w:style>
  <w:style w:type="paragraph" w:styleId="Encabezado">
    <w:name w:val="header"/>
    <w:basedOn w:val="Normal"/>
    <w:next w:val="Textodecuerpo"/>
    <w:link w:val="EncabezadoCar"/>
    <w:rsid w:val="008C30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tulo">
    <w:name w:val="Title"/>
    <w:basedOn w:val="Normal"/>
    <w:next w:val="Subttulo"/>
    <w:link w:val="TtuloCar"/>
    <w:qFormat/>
    <w:rsid w:val="008C3007"/>
    <w:pPr>
      <w:jc w:val="center"/>
    </w:pPr>
    <w:rPr>
      <w:rFonts w:ascii="Helvetica-Bold" w:hAnsi="Helvetica-Bold"/>
      <w:b/>
      <w:color w:val="000000"/>
      <w:sz w:val="24"/>
    </w:rPr>
  </w:style>
  <w:style w:type="character" w:customStyle="1" w:styleId="TtuloCar">
    <w:name w:val="Título Car"/>
    <w:basedOn w:val="Fuentedeprrafopredeter"/>
    <w:link w:val="Ttulo"/>
    <w:rsid w:val="008C3007"/>
    <w:rPr>
      <w:rFonts w:ascii="Helvetica-Bold" w:eastAsia="Times New Roman" w:hAnsi="Helvetica-Bold" w:cs="Times New Roman"/>
      <w:b/>
      <w:color w:val="000000"/>
      <w:sz w:val="24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8C3007"/>
    <w:rPr>
      <w:rFonts w:ascii="Arial" w:hAnsi="Arial"/>
      <w:sz w:val="24"/>
    </w:rPr>
  </w:style>
  <w:style w:type="paragraph" w:customStyle="1" w:styleId="Textoindependiente31">
    <w:name w:val="Texto independiente 31"/>
    <w:basedOn w:val="Normal"/>
    <w:rsid w:val="008C3007"/>
    <w:pPr>
      <w:widowControl w:val="0"/>
      <w:spacing w:after="120"/>
      <w:jc w:val="both"/>
    </w:pPr>
    <w:rPr>
      <w:rFonts w:ascii="Arial" w:hAnsi="Arial"/>
      <w:sz w:val="24"/>
    </w:rPr>
  </w:style>
  <w:style w:type="paragraph" w:styleId="Piedepgina">
    <w:name w:val="footer"/>
    <w:basedOn w:val="Normal"/>
    <w:link w:val="PiedepginaCar"/>
    <w:rsid w:val="008C30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Textonotapie">
    <w:name w:val="footnote text"/>
    <w:basedOn w:val="Normal"/>
    <w:link w:val="TextonotapieCar"/>
    <w:semiHidden/>
    <w:rsid w:val="008C3007"/>
  </w:style>
  <w:style w:type="character" w:customStyle="1" w:styleId="TextonotapieCar">
    <w:name w:val="Texto nota pie Car"/>
    <w:basedOn w:val="Fuentedeprrafopredeter"/>
    <w:link w:val="Textonotapie"/>
    <w:semiHidden/>
    <w:rsid w:val="008C3007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customStyle="1" w:styleId="Listavistosa-nfasis13">
    <w:name w:val="Lista vistosa - Énfasis 13"/>
    <w:basedOn w:val="Normal"/>
    <w:uiPriority w:val="99"/>
    <w:qFormat/>
    <w:rsid w:val="008C3007"/>
    <w:pPr>
      <w:suppressAutoHyphens w:val="0"/>
      <w:overflowPunct/>
      <w:autoSpaceDE/>
      <w:ind w:left="708"/>
      <w:textAlignment w:val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8C3007"/>
    <w:pPr>
      <w:ind w:left="720"/>
      <w:contextualSpacing/>
    </w:pPr>
  </w:style>
  <w:style w:type="paragraph" w:styleId="Subttulo">
    <w:name w:val="Subtitle"/>
    <w:basedOn w:val="Normal"/>
    <w:next w:val="Normal"/>
    <w:link w:val="SubttuloCar"/>
    <w:uiPriority w:val="11"/>
    <w:qFormat/>
    <w:rsid w:val="008C30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C30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00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007"/>
    <w:rPr>
      <w:rFonts w:ascii="Tahoma" w:eastAsia="Times New Roman" w:hAnsi="Tahoma" w:cs="Tahoma"/>
      <w:sz w:val="16"/>
      <w:szCs w:val="16"/>
      <w:lang w:val="es-ES_tradnl" w:eastAsia="ar-SA"/>
    </w:rPr>
  </w:style>
  <w:style w:type="character" w:styleId="Refdecomentario">
    <w:name w:val="annotation reference"/>
    <w:basedOn w:val="Fuentedeprrafopredeter"/>
    <w:uiPriority w:val="99"/>
    <w:semiHidden/>
    <w:unhideWhenUsed/>
    <w:rsid w:val="00550F41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50F41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50F41"/>
    <w:rPr>
      <w:rFonts w:ascii="Times New Roman" w:eastAsia="Times New Roman" w:hAnsi="Times New Roman" w:cs="Times New Roman"/>
      <w:sz w:val="24"/>
      <w:szCs w:val="24"/>
      <w:lang w:val="es-ES_tradnl" w:eastAsia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0F41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0F41"/>
    <w:rPr>
      <w:rFonts w:ascii="Times New Roman" w:eastAsia="Times New Roman" w:hAnsi="Times New Roman" w:cs="Times New Roman"/>
      <w:b/>
      <w:bCs/>
      <w:sz w:val="20"/>
      <w:szCs w:val="20"/>
      <w:lang w:val="es-ES_tradnl" w:eastAsia="ar-SA"/>
    </w:rPr>
  </w:style>
  <w:style w:type="paragraph" w:customStyle="1" w:styleId="DefaultStyle">
    <w:name w:val="Default Style"/>
    <w:rsid w:val="003C0C0A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434D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Default">
    <w:name w:val="WW-Default"/>
    <w:rsid w:val="0005757A"/>
    <w:pPr>
      <w:suppressAutoHyphens/>
      <w:overflowPunct w:val="0"/>
      <w:autoSpaceDE w:val="0"/>
      <w:spacing w:after="0" w:line="240" w:lineRule="auto"/>
      <w:textAlignment w:val="baseline"/>
    </w:pPr>
    <w:rPr>
      <w:rFonts w:ascii="Symbol" w:eastAsia="Arial" w:hAnsi="Symbol" w:cs="Times New Roman"/>
      <w:color w:val="000000"/>
      <w:sz w:val="24"/>
      <w:szCs w:val="20"/>
      <w:lang w:val="es-ES" w:eastAsia="ar-SA"/>
    </w:rPr>
  </w:style>
  <w:style w:type="paragraph" w:customStyle="1" w:styleId="Default">
    <w:name w:val="Default"/>
    <w:rsid w:val="008A11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AF78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stiloEstiloTtulo1LatinaArial11pt11pt">
    <w:name w:val="Estilo Estilo Título 1 + (Latina) Arial 11 pt + 11 pt"/>
    <w:basedOn w:val="Normal"/>
    <w:uiPriority w:val="99"/>
    <w:rsid w:val="00E50C86"/>
    <w:pPr>
      <w:keepNext/>
      <w:suppressAutoHyphens w:val="0"/>
      <w:overflowPunct/>
      <w:autoSpaceDE/>
      <w:jc w:val="center"/>
      <w:textAlignment w:val="auto"/>
      <w:outlineLvl w:val="0"/>
    </w:pPr>
    <w:rPr>
      <w:rFonts w:ascii="Arial" w:eastAsia="Arial Unicode MS" w:hAnsi="Arial"/>
      <w:b/>
      <w:bCs/>
      <w:sz w:val="22"/>
      <w:szCs w:val="24"/>
      <w:lang w:val="es-ES" w:eastAsia="es-ES"/>
    </w:rPr>
  </w:style>
  <w:style w:type="paragraph" w:styleId="Listaconnmeros">
    <w:name w:val="List Number"/>
    <w:basedOn w:val="Normal"/>
    <w:rsid w:val="00E50C86"/>
    <w:pPr>
      <w:numPr>
        <w:numId w:val="14"/>
      </w:numPr>
      <w:overflowPunct/>
      <w:autoSpaceDE/>
      <w:contextualSpacing/>
      <w:textAlignment w:val="auto"/>
    </w:pPr>
    <w:rPr>
      <w:lang w:val="es-ES"/>
    </w:rPr>
  </w:style>
  <w:style w:type="paragraph" w:styleId="Sinespaciado">
    <w:name w:val="No Spacing"/>
    <w:rsid w:val="00E50C86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Refdenotaalpie">
    <w:name w:val="footnote reference"/>
    <w:basedOn w:val="Fuentedeprrafopredeter"/>
    <w:uiPriority w:val="99"/>
    <w:semiHidden/>
    <w:unhideWhenUsed/>
    <w:rsid w:val="005C54DE"/>
    <w:rPr>
      <w:vertAlign w:val="superscript"/>
    </w:rPr>
  </w:style>
  <w:style w:type="paragraph" w:styleId="Textodecuerpo2">
    <w:name w:val="Body Text 2"/>
    <w:basedOn w:val="Normal"/>
    <w:link w:val="Textoindependiente2Car"/>
    <w:uiPriority w:val="99"/>
    <w:semiHidden/>
    <w:unhideWhenUsed/>
    <w:rsid w:val="00905AD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decuerpo2"/>
    <w:uiPriority w:val="99"/>
    <w:semiHidden/>
    <w:rsid w:val="00905AD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6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33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5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8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0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09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9" Type="http://schemas.microsoft.com/office/2011/relationships/commentsExtended" Target="commentsExtended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lciencias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40B1C-F3C9-A24A-94A0-22238EB46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1304</Characters>
  <Application>Microsoft Macintosh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TRUJILLO BONILLA</dc:creator>
  <cp:lastModifiedBy>Gabriel Briceño Fernández</cp:lastModifiedBy>
  <cp:revision>2</cp:revision>
  <cp:lastPrinted>2014-03-19T17:14:00Z</cp:lastPrinted>
  <dcterms:created xsi:type="dcterms:W3CDTF">2015-12-18T16:09:00Z</dcterms:created>
  <dcterms:modified xsi:type="dcterms:W3CDTF">2015-12-18T16:09:00Z</dcterms:modified>
</cp:coreProperties>
</file>